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31178" w14:textId="0A729C8B" w:rsidR="002D78BA" w:rsidRPr="00A91FB3" w:rsidRDefault="00A91FB3">
      <w:pPr>
        <w:spacing w:before="42"/>
        <w:ind w:left="2340" w:right="2339"/>
        <w:jc w:val="center"/>
        <w:rPr>
          <w:rFonts w:asciiTheme="majorHAnsi" w:hAnsiTheme="majorHAnsi"/>
          <w:sz w:val="28"/>
          <w:szCs w:val="28"/>
        </w:rPr>
      </w:pPr>
      <w:r w:rsidRPr="00A91FB3">
        <w:rPr>
          <w:rFonts w:asciiTheme="majorHAnsi" w:hAnsiTheme="majorHAnsi"/>
          <w:w w:val="151"/>
          <w:sz w:val="28"/>
          <w:szCs w:val="28"/>
        </w:rPr>
        <w:t>First</w:t>
      </w:r>
      <w:r w:rsidRPr="00A91FB3">
        <w:rPr>
          <w:rFonts w:asciiTheme="majorHAnsi" w:hAnsiTheme="majorHAnsi"/>
          <w:spacing w:val="-6"/>
          <w:w w:val="151"/>
          <w:sz w:val="28"/>
          <w:szCs w:val="28"/>
        </w:rPr>
        <w:t xml:space="preserve"> </w:t>
      </w:r>
      <w:r w:rsidRPr="00A91FB3">
        <w:rPr>
          <w:rFonts w:asciiTheme="majorHAnsi" w:hAnsiTheme="majorHAnsi"/>
          <w:w w:val="151"/>
          <w:sz w:val="28"/>
          <w:szCs w:val="28"/>
        </w:rPr>
        <w:t>and</w:t>
      </w:r>
      <w:r w:rsidRPr="00A91FB3">
        <w:rPr>
          <w:rFonts w:asciiTheme="majorHAnsi" w:hAnsiTheme="majorHAnsi"/>
          <w:spacing w:val="-61"/>
          <w:w w:val="151"/>
          <w:sz w:val="28"/>
          <w:szCs w:val="28"/>
        </w:rPr>
        <w:t xml:space="preserve"> </w:t>
      </w:r>
      <w:r w:rsidRPr="00A91FB3">
        <w:rPr>
          <w:rFonts w:asciiTheme="majorHAnsi" w:hAnsiTheme="majorHAnsi"/>
          <w:w w:val="151"/>
          <w:sz w:val="28"/>
          <w:szCs w:val="28"/>
        </w:rPr>
        <w:t>Last</w:t>
      </w:r>
      <w:r w:rsidRPr="00A91FB3">
        <w:rPr>
          <w:rFonts w:asciiTheme="majorHAnsi" w:hAnsiTheme="majorHAnsi"/>
          <w:spacing w:val="-50"/>
          <w:w w:val="151"/>
          <w:sz w:val="28"/>
          <w:szCs w:val="28"/>
        </w:rPr>
        <w:t xml:space="preserve"> </w:t>
      </w:r>
      <w:r w:rsidRPr="00A91FB3">
        <w:rPr>
          <w:rFonts w:asciiTheme="majorHAnsi" w:hAnsiTheme="majorHAnsi"/>
          <w:w w:val="122"/>
          <w:sz w:val="28"/>
          <w:szCs w:val="28"/>
        </w:rPr>
        <w:t>Na</w:t>
      </w:r>
      <w:r w:rsidRPr="00A91FB3">
        <w:rPr>
          <w:rFonts w:asciiTheme="majorHAnsi" w:hAnsiTheme="majorHAnsi"/>
          <w:spacing w:val="2"/>
          <w:w w:val="122"/>
          <w:sz w:val="28"/>
          <w:szCs w:val="28"/>
        </w:rPr>
        <w:t>m</w:t>
      </w:r>
      <w:r w:rsidRPr="00A91FB3">
        <w:rPr>
          <w:rFonts w:asciiTheme="majorHAnsi" w:hAnsiTheme="majorHAnsi"/>
          <w:w w:val="144"/>
          <w:sz w:val="28"/>
          <w:szCs w:val="28"/>
        </w:rPr>
        <w:t>e</w:t>
      </w:r>
    </w:p>
    <w:p w14:paraId="4E120222" w14:textId="77777777" w:rsidR="002D78BA" w:rsidRPr="00A91FB3" w:rsidRDefault="002D78BA">
      <w:pPr>
        <w:spacing w:before="7" w:line="100" w:lineRule="exact"/>
        <w:rPr>
          <w:rFonts w:asciiTheme="majorHAnsi" w:hAnsiTheme="majorHAnsi"/>
          <w:sz w:val="6"/>
          <w:szCs w:val="6"/>
        </w:rPr>
      </w:pPr>
    </w:p>
    <w:p w14:paraId="23E8AE84" w14:textId="77777777" w:rsidR="002D78BA" w:rsidRPr="00A91FB3" w:rsidRDefault="00A91FB3">
      <w:pPr>
        <w:ind w:left="3828" w:right="3829"/>
        <w:jc w:val="center"/>
        <w:rPr>
          <w:rFonts w:asciiTheme="majorHAnsi" w:hAnsiTheme="majorHAnsi"/>
        </w:rPr>
      </w:pPr>
      <w:r w:rsidRPr="00A91FB3">
        <w:rPr>
          <w:rFonts w:asciiTheme="majorHAnsi" w:hAnsiTheme="majorHAnsi"/>
          <w:w w:val="145"/>
        </w:rPr>
        <w:t>Address</w:t>
      </w:r>
    </w:p>
    <w:p w14:paraId="307BC177" w14:textId="77777777" w:rsidR="002D78BA" w:rsidRPr="00A91FB3" w:rsidRDefault="00A91FB3">
      <w:pPr>
        <w:spacing w:line="260" w:lineRule="exact"/>
        <w:ind w:left="2703" w:right="2702"/>
        <w:jc w:val="center"/>
        <w:rPr>
          <w:rFonts w:asciiTheme="majorHAnsi" w:hAnsiTheme="majorHAnsi"/>
        </w:rPr>
      </w:pPr>
      <w:r w:rsidRPr="00A91FB3">
        <w:rPr>
          <w:rFonts w:asciiTheme="majorHAnsi" w:hAnsiTheme="majorHAnsi"/>
          <w:w w:val="131"/>
        </w:rPr>
        <w:t>Town,</w:t>
      </w:r>
      <w:r w:rsidRPr="00A91FB3">
        <w:rPr>
          <w:rFonts w:asciiTheme="majorHAnsi" w:hAnsiTheme="majorHAnsi"/>
          <w:spacing w:val="-19"/>
          <w:w w:val="131"/>
        </w:rPr>
        <w:t xml:space="preserve"> </w:t>
      </w:r>
      <w:r w:rsidRPr="00A91FB3">
        <w:rPr>
          <w:rFonts w:asciiTheme="majorHAnsi" w:hAnsiTheme="majorHAnsi"/>
          <w:w w:val="153"/>
        </w:rPr>
        <w:t>State</w:t>
      </w:r>
      <w:r w:rsidRPr="00A91FB3">
        <w:rPr>
          <w:rFonts w:asciiTheme="majorHAnsi" w:hAnsiTheme="majorHAnsi"/>
          <w:spacing w:val="-3"/>
          <w:w w:val="153"/>
        </w:rPr>
        <w:t xml:space="preserve"> </w:t>
      </w:r>
      <w:r w:rsidRPr="00A91FB3">
        <w:rPr>
          <w:rFonts w:asciiTheme="majorHAnsi" w:hAnsiTheme="majorHAnsi"/>
          <w:w w:val="153"/>
        </w:rPr>
        <w:t>and</w:t>
      </w:r>
      <w:r w:rsidRPr="00A91FB3">
        <w:rPr>
          <w:rFonts w:asciiTheme="majorHAnsi" w:hAnsiTheme="majorHAnsi"/>
          <w:spacing w:val="-49"/>
          <w:w w:val="153"/>
        </w:rPr>
        <w:t xml:space="preserve"> </w:t>
      </w:r>
      <w:r w:rsidRPr="00A91FB3">
        <w:rPr>
          <w:rFonts w:asciiTheme="majorHAnsi" w:hAnsiTheme="majorHAnsi"/>
        </w:rPr>
        <w:t xml:space="preserve">Zip </w:t>
      </w:r>
      <w:r w:rsidRPr="00A91FB3">
        <w:rPr>
          <w:rFonts w:asciiTheme="majorHAnsi" w:hAnsiTheme="majorHAnsi"/>
          <w:spacing w:val="3"/>
        </w:rPr>
        <w:t xml:space="preserve"> </w:t>
      </w:r>
      <w:r w:rsidRPr="00A91FB3">
        <w:rPr>
          <w:rFonts w:asciiTheme="majorHAnsi" w:hAnsiTheme="majorHAnsi"/>
          <w:w w:val="146"/>
        </w:rPr>
        <w:t>code</w:t>
      </w:r>
    </w:p>
    <w:p w14:paraId="16B9BEF6" w14:textId="77777777" w:rsidR="002D78BA" w:rsidRPr="00A91FB3" w:rsidRDefault="00A91FB3">
      <w:pPr>
        <w:spacing w:line="260" w:lineRule="exact"/>
        <w:ind w:left="3433" w:right="3434"/>
        <w:jc w:val="center"/>
        <w:rPr>
          <w:rFonts w:asciiTheme="majorHAnsi" w:hAnsiTheme="majorHAnsi"/>
        </w:rPr>
      </w:pPr>
      <w:r w:rsidRPr="00A91FB3">
        <w:rPr>
          <w:rFonts w:asciiTheme="majorHAnsi" w:hAnsiTheme="majorHAnsi"/>
          <w:w w:val="131"/>
        </w:rPr>
        <w:t>Email</w:t>
      </w:r>
      <w:r w:rsidRPr="00A91FB3">
        <w:rPr>
          <w:rFonts w:asciiTheme="majorHAnsi" w:hAnsiTheme="majorHAnsi"/>
          <w:spacing w:val="-19"/>
          <w:w w:val="131"/>
        </w:rPr>
        <w:t xml:space="preserve"> </w:t>
      </w:r>
      <w:r w:rsidRPr="00A91FB3">
        <w:rPr>
          <w:rFonts w:asciiTheme="majorHAnsi" w:hAnsiTheme="majorHAnsi"/>
          <w:w w:val="155"/>
        </w:rPr>
        <w:t>address</w:t>
      </w:r>
    </w:p>
    <w:p w14:paraId="6EDF96D7" w14:textId="77777777" w:rsidR="002D78BA" w:rsidRPr="00A91FB3" w:rsidRDefault="00A91FB3">
      <w:pPr>
        <w:spacing w:line="260" w:lineRule="exact"/>
        <w:ind w:left="3416" w:right="3416"/>
        <w:jc w:val="center"/>
        <w:rPr>
          <w:rFonts w:asciiTheme="majorHAnsi" w:hAnsiTheme="majorHAnsi"/>
        </w:rPr>
      </w:pPr>
      <w:r w:rsidRPr="00A91FB3">
        <w:rPr>
          <w:rFonts w:asciiTheme="majorHAnsi" w:hAnsiTheme="majorHAnsi"/>
          <w:w w:val="133"/>
        </w:rPr>
        <w:t>Phone</w:t>
      </w:r>
      <w:r w:rsidRPr="00A91FB3">
        <w:rPr>
          <w:rFonts w:asciiTheme="majorHAnsi" w:hAnsiTheme="majorHAnsi"/>
          <w:spacing w:val="40"/>
          <w:w w:val="133"/>
        </w:rPr>
        <w:t xml:space="preserve"> </w:t>
      </w:r>
      <w:r w:rsidRPr="00A91FB3">
        <w:rPr>
          <w:rFonts w:asciiTheme="majorHAnsi" w:hAnsiTheme="majorHAnsi"/>
          <w:w w:val="133"/>
        </w:rPr>
        <w:t>Number</w:t>
      </w:r>
    </w:p>
    <w:p w14:paraId="12AAAE25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38E7749E" w14:textId="77777777" w:rsidR="002D78BA" w:rsidRPr="00A91FB3" w:rsidRDefault="002D78BA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2271AD90" w14:textId="77777777" w:rsidR="002D78BA" w:rsidRPr="00A91FB3" w:rsidRDefault="00A91FB3">
      <w:pPr>
        <w:spacing w:before="29"/>
        <w:ind w:left="120" w:right="4981"/>
        <w:jc w:val="both"/>
        <w:rPr>
          <w:rFonts w:asciiTheme="majorHAnsi" w:eastAsia="Arial" w:hAnsiTheme="majorHAnsi" w:cs="Arial"/>
          <w:sz w:val="22"/>
          <w:szCs w:val="22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 xml:space="preserve">Citizenship: </w:t>
      </w:r>
      <w:r w:rsidRPr="00A91FB3">
        <w:rPr>
          <w:rFonts w:asciiTheme="majorHAnsi" w:eastAsia="Arial" w:hAnsiTheme="majorHAnsi" w:cs="Arial"/>
          <w:b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(Yes</w:t>
      </w:r>
      <w:r w:rsidRPr="00A91F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or</w:t>
      </w:r>
      <w:r w:rsidRPr="00A91F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No,</w:t>
      </w:r>
      <w:r w:rsidRPr="00A91F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Work</w:t>
      </w:r>
      <w:r w:rsidRPr="00A91F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Visa)</w:t>
      </w:r>
    </w:p>
    <w:p w14:paraId="7E1C30D2" w14:textId="77777777" w:rsidR="002D78BA" w:rsidRPr="00A91FB3" w:rsidRDefault="00A91FB3">
      <w:pPr>
        <w:spacing w:before="69"/>
        <w:ind w:left="120" w:right="77"/>
        <w:jc w:val="both"/>
        <w:rPr>
          <w:rFonts w:asciiTheme="majorHAnsi" w:eastAsia="Arial" w:hAnsiTheme="majorHAnsi" w:cs="Arial"/>
          <w:sz w:val="22"/>
          <w:szCs w:val="22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Special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Hiring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Authorit</w:t>
      </w:r>
      <w:r w:rsidRPr="00A91FB3">
        <w:rPr>
          <w:rFonts w:asciiTheme="majorHAnsi" w:eastAsia="Arial" w:hAnsiTheme="majorHAnsi" w:cs="Arial"/>
          <w:b/>
          <w:spacing w:val="-3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: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(</w:t>
      </w:r>
      <w:r w:rsidRPr="00A91FB3">
        <w:rPr>
          <w:rFonts w:asciiTheme="majorHAnsi" w:eastAsia="Arial" w:hAnsiTheme="majorHAnsi" w:cs="Arial"/>
          <w:sz w:val="22"/>
          <w:szCs w:val="22"/>
        </w:rPr>
        <w:t>Veteran</w:t>
      </w:r>
      <w:r w:rsidRPr="00A91F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preference</w:t>
      </w:r>
      <w:r w:rsidRPr="00A91FB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or</w:t>
      </w:r>
      <w:r w:rsidRPr="00A91FB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Pers</w:t>
      </w:r>
      <w:r w:rsidRPr="00A91FB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91FB3">
        <w:rPr>
          <w:rFonts w:asciiTheme="majorHAnsi" w:eastAsia="Arial" w:hAnsiTheme="majorHAnsi" w:cs="Arial"/>
          <w:sz w:val="22"/>
          <w:szCs w:val="22"/>
        </w:rPr>
        <w:t>n</w:t>
      </w:r>
      <w:r w:rsidRPr="00A91FB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with</w:t>
      </w:r>
      <w:r w:rsidRPr="00A91F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Disability</w:t>
      </w:r>
      <w:r w:rsidRPr="00A91FB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-</w:t>
      </w:r>
      <w:r w:rsidRPr="00A91FB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Sche</w:t>
      </w:r>
      <w:r w:rsidRPr="00A91FB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91FB3">
        <w:rPr>
          <w:rFonts w:asciiTheme="majorHAnsi" w:eastAsia="Arial" w:hAnsiTheme="majorHAnsi" w:cs="Arial"/>
          <w:sz w:val="22"/>
          <w:szCs w:val="22"/>
        </w:rPr>
        <w:t>ule</w:t>
      </w:r>
      <w:r w:rsidRPr="00A91FB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91FB3">
        <w:rPr>
          <w:rFonts w:asciiTheme="majorHAnsi" w:eastAsia="Arial" w:hAnsiTheme="majorHAnsi" w:cs="Arial"/>
          <w:sz w:val="22"/>
          <w:szCs w:val="22"/>
        </w:rPr>
        <w:t>)</w:t>
      </w:r>
    </w:p>
    <w:p w14:paraId="1A89DB62" w14:textId="77777777" w:rsidR="002D78BA" w:rsidRPr="00A91FB3" w:rsidRDefault="00A91FB3">
      <w:pPr>
        <w:spacing w:before="68"/>
        <w:ind w:left="120" w:right="1064"/>
        <w:jc w:val="both"/>
        <w:rPr>
          <w:rFonts w:asciiTheme="majorHAnsi" w:eastAsia="Arial" w:hAnsiTheme="majorHAnsi" w:cs="Arial"/>
          <w:sz w:val="22"/>
          <w:szCs w:val="22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Federal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Experience: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(Yes</w:t>
      </w:r>
      <w:r w:rsidRPr="00A91F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or</w:t>
      </w:r>
      <w:r w:rsidRPr="00A91FB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No</w:t>
      </w:r>
      <w:r w:rsidRPr="00A91F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and</w:t>
      </w:r>
      <w:r w:rsidRPr="00A91F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Indicate</w:t>
      </w:r>
      <w:r w:rsidRPr="00A91FB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Military,</w:t>
      </w:r>
      <w:r w:rsidRPr="00A91F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Fe</w:t>
      </w:r>
      <w:r w:rsidRPr="00A91FB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91FB3">
        <w:rPr>
          <w:rFonts w:asciiTheme="majorHAnsi" w:eastAsia="Arial" w:hAnsiTheme="majorHAnsi" w:cs="Arial"/>
          <w:sz w:val="22"/>
          <w:szCs w:val="22"/>
        </w:rPr>
        <w:t>eral</w:t>
      </w:r>
      <w:r w:rsidRPr="00A91FB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or</w:t>
      </w:r>
      <w:r w:rsidRPr="00A91FB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State</w:t>
      </w:r>
      <w:r w:rsidRPr="00A91F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Gov)</w:t>
      </w:r>
    </w:p>
    <w:p w14:paraId="35B1F214" w14:textId="77777777" w:rsidR="002D78BA" w:rsidRPr="00A91FB3" w:rsidRDefault="002D78BA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06A0BAF1" w14:textId="77777777" w:rsidR="002D78BA" w:rsidRPr="00A91FB3" w:rsidRDefault="00A91FB3">
      <w:pPr>
        <w:ind w:left="120" w:right="3536"/>
        <w:jc w:val="both"/>
        <w:rPr>
          <w:rFonts w:asciiTheme="majorHAnsi" w:eastAsia="Arial" w:hAnsiTheme="majorHAnsi" w:cs="Arial"/>
          <w:sz w:val="22"/>
          <w:szCs w:val="22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Clearance:</w:t>
      </w:r>
      <w:r w:rsidRPr="00A91FB3">
        <w:rPr>
          <w:rFonts w:asciiTheme="majorHAnsi" w:eastAsia="Arial" w:hAnsiTheme="majorHAnsi" w:cs="Arial"/>
          <w:b/>
          <w:spacing w:val="3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(Indicate</w:t>
      </w:r>
      <w:r w:rsidRPr="00A91FB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A91FB3">
        <w:rPr>
          <w:rFonts w:asciiTheme="majorHAnsi" w:eastAsia="Arial" w:hAnsiTheme="majorHAnsi" w:cs="Arial"/>
          <w:sz w:val="22"/>
          <w:szCs w:val="22"/>
        </w:rPr>
        <w:t>hat</w:t>
      </w:r>
      <w:r w:rsidRPr="00A91F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level</w:t>
      </w:r>
      <w:r w:rsidRPr="00A91F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a</w:t>
      </w:r>
      <w:r w:rsidRPr="00A91FB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91FB3">
        <w:rPr>
          <w:rFonts w:asciiTheme="majorHAnsi" w:eastAsia="Arial" w:hAnsiTheme="majorHAnsi" w:cs="Arial"/>
          <w:sz w:val="22"/>
          <w:szCs w:val="22"/>
        </w:rPr>
        <w:t>d</w:t>
      </w:r>
      <w:r w:rsidRPr="00A91F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if</w:t>
      </w:r>
      <w:r w:rsidRPr="00A91FB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it's</w:t>
      </w:r>
      <w:r w:rsidRPr="00A91F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still</w:t>
      </w:r>
      <w:r w:rsidRPr="00A91F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91FB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91FB3">
        <w:rPr>
          <w:rFonts w:asciiTheme="majorHAnsi" w:eastAsia="Arial" w:hAnsiTheme="majorHAnsi" w:cs="Arial"/>
          <w:sz w:val="22"/>
          <w:szCs w:val="22"/>
        </w:rPr>
        <w:t>tive)</w:t>
      </w:r>
    </w:p>
    <w:p w14:paraId="5F306293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5E4295FD" w14:textId="77777777" w:rsidR="002D78BA" w:rsidRPr="00A91FB3" w:rsidRDefault="002D78BA">
      <w:pPr>
        <w:spacing w:before="13" w:line="200" w:lineRule="exact"/>
        <w:rPr>
          <w:rFonts w:asciiTheme="majorHAnsi" w:hAnsiTheme="majorHAnsi"/>
        </w:rPr>
      </w:pPr>
    </w:p>
    <w:p w14:paraId="3B80FD07" w14:textId="77777777" w:rsidR="002D78BA" w:rsidRPr="00A91FB3" w:rsidRDefault="00A91FB3">
      <w:pPr>
        <w:ind w:left="120" w:right="479"/>
        <w:rPr>
          <w:rFonts w:asciiTheme="majorHAnsi" w:eastAsia="Arial" w:hAnsiTheme="majorHAnsi" w:cs="Arial"/>
          <w:sz w:val="22"/>
          <w:szCs w:val="22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OBJECTIVE:</w:t>
      </w:r>
      <w:r w:rsidRPr="00A91FB3">
        <w:rPr>
          <w:rFonts w:asciiTheme="majorHAnsi" w:eastAsia="Arial" w:hAnsiTheme="majorHAnsi" w:cs="Arial"/>
          <w:b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obtain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full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time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position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public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service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with </w:t>
      </w:r>
      <w:r w:rsidRPr="00A91FB3">
        <w:rPr>
          <w:rFonts w:asciiTheme="majorHAnsi" w:eastAsia="Arial" w:hAnsiTheme="majorHAnsi" w:cs="Arial"/>
          <w:sz w:val="22"/>
          <w:szCs w:val="22"/>
        </w:rPr>
        <w:t>(</w:t>
      </w:r>
      <w:r w:rsidRPr="00A91FB3">
        <w:rPr>
          <w:rFonts w:asciiTheme="majorHAnsi" w:eastAsia="Arial" w:hAnsiTheme="majorHAnsi" w:cs="Arial"/>
          <w:sz w:val="22"/>
          <w:szCs w:val="22"/>
        </w:rPr>
        <w:t>Indicate</w:t>
      </w:r>
      <w:r w:rsidRPr="00A91F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the federal</w:t>
      </w:r>
      <w:r w:rsidRPr="00A91FB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Agency</w:t>
      </w:r>
      <w:r w:rsidRPr="00A91FB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and</w:t>
      </w:r>
      <w:r w:rsidRPr="00A91F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sub</w:t>
      </w:r>
      <w:r w:rsidRPr="00A91F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Agenc</w:t>
      </w:r>
      <w:r w:rsidRPr="00A91FB3">
        <w:rPr>
          <w:rFonts w:asciiTheme="majorHAnsi" w:eastAsia="Arial" w:hAnsiTheme="majorHAnsi" w:cs="Arial"/>
          <w:spacing w:val="1"/>
          <w:sz w:val="22"/>
          <w:szCs w:val="22"/>
        </w:rPr>
        <w:t>y</w:t>
      </w:r>
      <w:r w:rsidRPr="00A91FB3">
        <w:rPr>
          <w:rFonts w:asciiTheme="majorHAnsi" w:eastAsia="Arial" w:hAnsiTheme="majorHAnsi" w:cs="Arial"/>
          <w:sz w:val="22"/>
          <w:szCs w:val="22"/>
        </w:rPr>
        <w:t>)</w:t>
      </w:r>
      <w:r w:rsidRPr="00A91FB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as a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(</w:t>
      </w:r>
      <w:r w:rsidRPr="00A91FB3">
        <w:rPr>
          <w:rFonts w:asciiTheme="majorHAnsi" w:eastAsia="Arial" w:hAnsiTheme="majorHAnsi" w:cs="Arial"/>
          <w:sz w:val="22"/>
          <w:szCs w:val="22"/>
        </w:rPr>
        <w:t>Indica</w:t>
      </w:r>
      <w:r w:rsidRPr="00A91FB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A91FB3">
        <w:rPr>
          <w:rFonts w:asciiTheme="majorHAnsi" w:eastAsia="Arial" w:hAnsiTheme="majorHAnsi" w:cs="Arial"/>
          <w:sz w:val="22"/>
          <w:szCs w:val="22"/>
        </w:rPr>
        <w:t>e</w:t>
      </w:r>
      <w:r w:rsidRPr="00A91F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the</w:t>
      </w:r>
      <w:r w:rsidRPr="00A91F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position</w:t>
      </w:r>
      <w:r w:rsidRPr="00A91F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including</w:t>
      </w:r>
      <w:r w:rsidRPr="00A91FB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A91FB3">
        <w:rPr>
          <w:rFonts w:asciiTheme="majorHAnsi" w:eastAsia="Arial" w:hAnsiTheme="majorHAnsi" w:cs="Arial"/>
          <w:sz w:val="22"/>
          <w:szCs w:val="22"/>
        </w:rPr>
        <w:t>nounce</w:t>
      </w:r>
      <w:r w:rsidRPr="00A91FB3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A91FB3">
        <w:rPr>
          <w:rFonts w:asciiTheme="majorHAnsi" w:eastAsia="Arial" w:hAnsiTheme="majorHAnsi" w:cs="Arial"/>
          <w:sz w:val="22"/>
          <w:szCs w:val="22"/>
        </w:rPr>
        <w:t>ent N</w:t>
      </w:r>
      <w:r w:rsidRPr="00A91FB3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A91FB3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A91FB3">
        <w:rPr>
          <w:rFonts w:asciiTheme="majorHAnsi" w:eastAsia="Arial" w:hAnsiTheme="majorHAnsi" w:cs="Arial"/>
          <w:sz w:val="22"/>
          <w:szCs w:val="22"/>
        </w:rPr>
        <w:t>ber</w:t>
      </w:r>
      <w:r w:rsidRPr="00A91F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if there</w:t>
      </w:r>
      <w:r w:rsidRPr="00A91F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is</w:t>
      </w:r>
      <w:r w:rsidRPr="00A91FB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91FB3">
        <w:rPr>
          <w:rFonts w:asciiTheme="majorHAnsi" w:eastAsia="Arial" w:hAnsiTheme="majorHAnsi" w:cs="Arial"/>
          <w:sz w:val="22"/>
          <w:szCs w:val="22"/>
        </w:rPr>
        <w:t>one)</w:t>
      </w:r>
    </w:p>
    <w:p w14:paraId="5E77C185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3347EC33" w14:textId="77777777" w:rsidR="002D78BA" w:rsidRPr="00A91FB3" w:rsidRDefault="002D78BA">
      <w:pPr>
        <w:spacing w:before="13" w:line="200" w:lineRule="exact"/>
        <w:rPr>
          <w:rFonts w:asciiTheme="majorHAnsi" w:hAnsiTheme="majorHAnsi"/>
        </w:rPr>
      </w:pPr>
    </w:p>
    <w:p w14:paraId="693D350B" w14:textId="77777777" w:rsidR="002D78BA" w:rsidRPr="00A91FB3" w:rsidRDefault="00A91FB3">
      <w:pPr>
        <w:ind w:left="120" w:right="80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SKILLS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 xml:space="preserve">SUMMARY: </w:t>
      </w:r>
      <w:r w:rsidRPr="00A91FB3">
        <w:rPr>
          <w:rFonts w:asciiTheme="majorHAnsi" w:eastAsia="Arial" w:hAnsiTheme="majorHAnsi" w:cs="Arial"/>
          <w:sz w:val="24"/>
          <w:szCs w:val="24"/>
        </w:rPr>
        <w:t>(Has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3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ele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ents: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introductory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paragraph,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list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skills directly related to the position,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nd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sz w:val="24"/>
          <w:szCs w:val="24"/>
        </w:rPr>
        <w:t>our skills you ha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A91FB3">
        <w:rPr>
          <w:rFonts w:asciiTheme="majorHAnsi" w:eastAsia="Arial" w:hAnsiTheme="majorHAnsi" w:cs="Arial"/>
          <w:sz w:val="24"/>
          <w:szCs w:val="24"/>
        </w:rPr>
        <w:t>e acquired throughout your career,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that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want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highlight)</w:t>
      </w:r>
    </w:p>
    <w:p w14:paraId="6C28E300" w14:textId="77777777" w:rsidR="002D78BA" w:rsidRPr="00A91FB3" w:rsidRDefault="002D78BA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77996870" w14:textId="77777777" w:rsidR="002D78BA" w:rsidRPr="00A91FB3" w:rsidRDefault="00A91FB3">
      <w:pPr>
        <w:ind w:left="120" w:right="76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(1</w:t>
      </w:r>
      <w:r w:rsidRPr="00A91FB3">
        <w:rPr>
          <w:rFonts w:asciiTheme="majorHAnsi" w:eastAsia="Arial" w:hAnsiTheme="majorHAnsi" w:cs="Arial"/>
          <w:spacing w:val="1"/>
          <w:position w:val="11"/>
          <w:sz w:val="16"/>
          <w:szCs w:val="16"/>
        </w:rPr>
        <w:t>s</w:t>
      </w:r>
      <w:r w:rsidRPr="00A91FB3">
        <w:rPr>
          <w:rFonts w:asciiTheme="majorHAnsi" w:eastAsia="Arial" w:hAnsiTheme="majorHAnsi" w:cs="Arial"/>
          <w:position w:val="11"/>
          <w:sz w:val="16"/>
          <w:szCs w:val="16"/>
        </w:rPr>
        <w:t xml:space="preserve">t </w:t>
      </w:r>
      <w:r w:rsidRPr="00A91FB3">
        <w:rPr>
          <w:rFonts w:asciiTheme="majorHAnsi" w:eastAsia="Arial" w:hAnsiTheme="majorHAnsi" w:cs="Arial"/>
          <w:spacing w:val="6"/>
          <w:position w:val="11"/>
          <w:sz w:val="16"/>
          <w:szCs w:val="16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Element:</w:t>
      </w:r>
      <w:r w:rsidRPr="00A91F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introductory</w:t>
      </w:r>
      <w:r w:rsidRPr="00A91F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paragraph</w:t>
      </w:r>
      <w:r w:rsidRPr="00A91F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-</w:t>
      </w:r>
      <w:r w:rsidRPr="00A91F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Must</w:t>
      </w:r>
      <w:r w:rsidRPr="00A91F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be</w:t>
      </w:r>
      <w:r w:rsidRPr="00A91F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specific</w:t>
      </w:r>
      <w:r w:rsidRPr="00A91F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highly</w:t>
      </w:r>
      <w:r w:rsidRPr="00A91F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ailed for each job series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 po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ition you're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applying to. You need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 outline all the specific skills you ha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A91FB3">
        <w:rPr>
          <w:rFonts w:asciiTheme="majorHAnsi" w:eastAsia="Arial" w:hAnsiTheme="majorHAnsi" w:cs="Arial"/>
          <w:sz w:val="24"/>
          <w:szCs w:val="24"/>
        </w:rPr>
        <w:t>e that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are directly related to the position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sz w:val="24"/>
          <w:szCs w:val="24"/>
        </w:rPr>
        <w:t>ou are seeking incl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ding </w:t>
      </w:r>
      <w:r w:rsidRPr="00A91FB3">
        <w:rPr>
          <w:rFonts w:asciiTheme="majorHAnsi" w:eastAsia="Arial" w:hAnsiTheme="majorHAnsi" w:cs="Arial"/>
          <w:spacing w:val="-65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Key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Words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identified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positions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description.)</w:t>
      </w:r>
    </w:p>
    <w:p w14:paraId="53489130" w14:textId="77777777" w:rsidR="002D78BA" w:rsidRPr="00A91FB3" w:rsidRDefault="002D78BA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1F6CC0F" w14:textId="77777777" w:rsidR="002D78BA" w:rsidRPr="00A91FB3" w:rsidRDefault="00A91FB3">
      <w:pPr>
        <w:ind w:left="120" w:right="78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Focused and highly motivated manage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ent professional, with 12 + years of exten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ive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experience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Strategic Workforce Planning</w:t>
      </w:r>
      <w:r w:rsidRPr="00A91FB3">
        <w:rPr>
          <w:rFonts w:asciiTheme="majorHAnsi" w:eastAsia="Arial" w:hAnsiTheme="majorHAnsi" w:cs="Arial"/>
          <w:sz w:val="24"/>
          <w:szCs w:val="24"/>
        </w:rPr>
        <w:t>,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EEO,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O</w:t>
      </w:r>
      <w:r w:rsidRPr="00A91FB3">
        <w:rPr>
          <w:rFonts w:asciiTheme="majorHAnsi" w:eastAsia="Arial" w:hAnsiTheme="majorHAnsi" w:cs="Arial"/>
          <w:spacing w:val="-2"/>
          <w:sz w:val="24"/>
          <w:szCs w:val="24"/>
          <w:u w:color="000000"/>
        </w:rPr>
        <w:t>H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 and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Di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v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ersity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Mg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.   Utilizing   my   backgrou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A91FB3">
        <w:rPr>
          <w:rFonts w:asciiTheme="majorHAnsi" w:eastAsia="Arial" w:hAnsiTheme="majorHAnsi" w:cs="Arial"/>
          <w:sz w:val="24"/>
          <w:szCs w:val="24"/>
        </w:rPr>
        <w:t>d   in   Di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ability,   Accommodations,   Business Operations,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Project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Manage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ent, and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Statistical Anal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y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sis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develop comprehensive programs based on the e</w:t>
      </w:r>
      <w:r w:rsidRPr="00A91FB3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ployment needs 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A91FB3">
        <w:rPr>
          <w:rFonts w:asciiTheme="majorHAnsi" w:eastAsia="Arial" w:hAnsiTheme="majorHAnsi" w:cs="Arial"/>
          <w:sz w:val="24"/>
          <w:szCs w:val="24"/>
        </w:rPr>
        <w:t>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mission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 agency.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Deplo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sz w:val="24"/>
          <w:szCs w:val="24"/>
        </w:rPr>
        <w:t>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metric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based solutions and maximizing our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RO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I</w:t>
      </w:r>
      <w:r w:rsidRPr="00A91FB3">
        <w:rPr>
          <w:rFonts w:asciiTheme="majorHAnsi" w:eastAsia="Arial" w:hAnsiTheme="majorHAnsi" w:cs="Arial"/>
          <w:sz w:val="24"/>
          <w:szCs w:val="24"/>
        </w:rPr>
        <w:t>.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I'</w:t>
      </w:r>
      <w:r w:rsidRPr="00A91FB3">
        <w:rPr>
          <w:rFonts w:asciiTheme="majorHAnsi" w:eastAsia="Arial" w:hAnsiTheme="majorHAnsi" w:cs="Arial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an </w:t>
      </w:r>
      <w:r w:rsidRPr="00A91FB3">
        <w:rPr>
          <w:rFonts w:asciiTheme="majorHAnsi" w:eastAsia="Arial" w:hAnsiTheme="majorHAnsi" w:cs="Arial"/>
          <w:sz w:val="24"/>
          <w:szCs w:val="24"/>
        </w:rPr>
        <w:t>innovati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A91FB3">
        <w:rPr>
          <w:rFonts w:asciiTheme="majorHAnsi" w:eastAsia="Arial" w:hAnsiTheme="majorHAnsi" w:cs="Arial"/>
          <w:sz w:val="24"/>
          <w:szCs w:val="24"/>
        </w:rPr>
        <w:t>e and energetic team player, relationship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builder,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highly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effective communicator.</w:t>
      </w:r>
    </w:p>
    <w:p w14:paraId="13FF2B53" w14:textId="77777777" w:rsidR="002D78BA" w:rsidRPr="00A91FB3" w:rsidRDefault="002D78BA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5D2E0284" w14:textId="69EC2CED" w:rsidR="002D78BA" w:rsidRPr="00A91FB3" w:rsidRDefault="00A91FB3" w:rsidP="00A91FB3">
      <w:pPr>
        <w:ind w:left="120" w:right="77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(2</w:t>
      </w:r>
      <w:r w:rsidRPr="00A91FB3">
        <w:rPr>
          <w:rFonts w:asciiTheme="majorHAnsi" w:eastAsia="Arial" w:hAnsiTheme="majorHAnsi" w:cs="Arial"/>
          <w:position w:val="11"/>
          <w:sz w:val="16"/>
          <w:szCs w:val="16"/>
        </w:rPr>
        <w:t>nd</w:t>
      </w:r>
      <w:r w:rsidRPr="00A91FB3">
        <w:rPr>
          <w:rFonts w:asciiTheme="majorHAnsi" w:eastAsia="Arial" w:hAnsiTheme="majorHAnsi" w:cs="Arial"/>
          <w:spacing w:val="35"/>
          <w:position w:val="11"/>
          <w:sz w:val="16"/>
          <w:szCs w:val="16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z w:val="24"/>
          <w:szCs w:val="24"/>
        </w:rPr>
        <w:t>nt: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List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skills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z w:val="24"/>
          <w:szCs w:val="24"/>
        </w:rPr>
        <w:t>rectly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related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positi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z w:val="24"/>
          <w:szCs w:val="24"/>
        </w:rPr>
        <w:t>n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the </w:t>
      </w:r>
      <w:r w:rsidRPr="00A91FB3">
        <w:rPr>
          <w:rFonts w:asciiTheme="majorHAnsi" w:eastAsia="Arial" w:hAnsiTheme="majorHAnsi" w:cs="Arial"/>
          <w:spacing w:val="-5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 xml:space="preserve">Key </w:t>
      </w:r>
      <w:r w:rsidRPr="00A91FB3">
        <w:rPr>
          <w:rFonts w:asciiTheme="majorHAnsi" w:eastAsia="Arial" w:hAnsiTheme="majorHAnsi" w:cs="Arial"/>
          <w:spacing w:val="-5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Words</w:t>
      </w:r>
      <w:r w:rsidRPr="00A91F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you identified </w:t>
      </w:r>
      <w:r w:rsidRPr="00A91FB3">
        <w:rPr>
          <w:rFonts w:asciiTheme="majorHAnsi" w:eastAsia="Arial" w:hAnsiTheme="majorHAnsi" w:cs="Arial"/>
          <w:sz w:val="24"/>
          <w:szCs w:val="24"/>
        </w:rPr>
        <w:t>- Back up 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z w:val="24"/>
          <w:szCs w:val="24"/>
        </w:rPr>
        <w:t>ur skill 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A91FB3">
        <w:rPr>
          <w:rFonts w:asciiTheme="majorHAnsi" w:eastAsia="Arial" w:hAnsiTheme="majorHAnsi" w:cs="Arial"/>
          <w:sz w:val="24"/>
          <w:szCs w:val="24"/>
        </w:rPr>
        <w:t>mmary with speci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A91FB3">
        <w:rPr>
          <w:rFonts w:asciiTheme="majorHAnsi" w:eastAsia="Arial" w:hAnsiTheme="majorHAnsi" w:cs="Arial"/>
          <w:sz w:val="24"/>
          <w:szCs w:val="24"/>
        </w:rPr>
        <w:t>ic ex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ples fr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m you </w:t>
      </w:r>
      <w:r w:rsidRPr="00A91FB3">
        <w:rPr>
          <w:rFonts w:asciiTheme="majorHAnsi" w:eastAsia="Arial" w:hAnsiTheme="majorHAnsi" w:cs="Arial"/>
          <w:sz w:val="24"/>
          <w:szCs w:val="24"/>
        </w:rPr>
        <w:t>career or education. Identify specific accomplishmen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s, length of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ti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e, highlight numerical results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awards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derived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from those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duti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skill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.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This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most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critical area of the resu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e.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 are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r</w:t>
      </w:r>
      <w:r w:rsidRPr="00A91FB3">
        <w:rPr>
          <w:rFonts w:asciiTheme="majorHAnsi" w:eastAsia="Arial" w:hAnsiTheme="majorHAnsi" w:cs="Arial"/>
          <w:sz w:val="24"/>
          <w:szCs w:val="24"/>
        </w:rPr>
        <w:t>elating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activity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career to that of the </w:t>
      </w:r>
      <w:r w:rsidRPr="00A91FB3">
        <w:rPr>
          <w:rFonts w:asciiTheme="majorHAnsi" w:eastAsia="Arial" w:hAnsiTheme="majorHAnsi" w:cs="Arial"/>
          <w:sz w:val="24"/>
          <w:szCs w:val="24"/>
        </w:rPr>
        <w:t>position you are appl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z w:val="24"/>
          <w:szCs w:val="24"/>
        </w:rPr>
        <w:t>ng and sho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w</w:t>
      </w:r>
      <w:r w:rsidRPr="00A91FB3">
        <w:rPr>
          <w:rFonts w:asciiTheme="majorHAnsi" w:eastAsia="Arial" w:hAnsiTheme="majorHAnsi" w:cs="Arial"/>
          <w:sz w:val="24"/>
          <w:szCs w:val="24"/>
        </w:rPr>
        <w:t>casing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accomplishments.)</w:t>
      </w:r>
    </w:p>
    <w:p w14:paraId="49236B14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6ECFB208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30EDDFF5" w14:textId="77777777" w:rsidR="002D78BA" w:rsidRPr="00A91FB3" w:rsidRDefault="00A91FB3">
      <w:pPr>
        <w:tabs>
          <w:tab w:val="left" w:pos="820"/>
        </w:tabs>
        <w:spacing w:line="260" w:lineRule="exact"/>
        <w:ind w:left="840" w:right="513" w:hanging="3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Develop and create a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Str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a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tegic Workforce Planning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>ogram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ensure were accurately utili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z</w:t>
      </w:r>
      <w:r w:rsidRPr="00A91FB3">
        <w:rPr>
          <w:rFonts w:asciiTheme="majorHAnsi" w:eastAsia="Arial" w:hAnsiTheme="majorHAnsi" w:cs="Arial"/>
          <w:sz w:val="24"/>
          <w:szCs w:val="24"/>
        </w:rPr>
        <w:t>ing all av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z w:val="24"/>
          <w:szCs w:val="24"/>
        </w:rPr>
        <w:t>lable resou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ces. </w:t>
      </w:r>
      <w:r w:rsidRPr="00A91FB3">
        <w:rPr>
          <w:rFonts w:asciiTheme="majorHAnsi" w:eastAsia="Arial" w:hAnsiTheme="majorHAnsi" w:cs="Arial"/>
          <w:b/>
          <w:spacing w:val="-6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Good</w:t>
      </w:r>
      <w:r w:rsidRPr="00A91FB3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30B58801" w14:textId="77777777" w:rsidR="002D78BA" w:rsidRPr="00A91FB3" w:rsidRDefault="00A91FB3">
      <w:pPr>
        <w:tabs>
          <w:tab w:val="left" w:pos="840"/>
        </w:tabs>
        <w:spacing w:before="91"/>
        <w:ind w:left="840" w:right="181" w:hanging="360"/>
        <w:rPr>
          <w:rFonts w:asciiTheme="majorHAnsi" w:eastAsia="Arial" w:hAnsiTheme="majorHAnsi" w:cs="Arial"/>
          <w:sz w:val="24"/>
          <w:szCs w:val="24"/>
        </w:rPr>
        <w:sectPr w:rsidR="002D78BA" w:rsidRPr="00A91FB3">
          <w:pgSz w:w="12240" w:h="15840"/>
          <w:pgMar w:top="840" w:right="1680" w:bottom="280" w:left="1680" w:header="720" w:footer="720" w:gutter="0"/>
          <w:cols w:space="720"/>
        </w:sect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>Expert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Diversity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Mgt.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 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Employee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Relations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assisting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managers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 staff in identifying and solving E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Policy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questions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Accommodations, for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past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9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yrs. </w:t>
      </w:r>
      <w:r w:rsidRPr="00A91FB3">
        <w:rPr>
          <w:rFonts w:asciiTheme="majorHAnsi" w:eastAsia="Arial" w:hAnsiTheme="majorHAnsi" w:cs="Arial"/>
          <w:b/>
          <w:spacing w:val="-65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Better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3F2F6B93" w14:textId="77777777" w:rsidR="002D78BA" w:rsidRPr="00A91FB3" w:rsidRDefault="00A91FB3">
      <w:pPr>
        <w:tabs>
          <w:tab w:val="left" w:pos="840"/>
        </w:tabs>
        <w:spacing w:before="58"/>
        <w:ind w:left="840" w:right="194" w:hanging="3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lastRenderedPageBreak/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As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Diversi</w:t>
      </w:r>
      <w:r w:rsidRPr="00A91FB3">
        <w:rPr>
          <w:rFonts w:asciiTheme="majorHAnsi" w:eastAsia="Arial" w:hAnsiTheme="majorHAnsi" w:cs="Arial"/>
          <w:spacing w:val="2"/>
          <w:sz w:val="24"/>
          <w:szCs w:val="24"/>
          <w:u w:color="000000"/>
        </w:rPr>
        <w:t>t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y manager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 I trained a staff of 100+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internal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external personnel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diversity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rules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regulat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z w:val="24"/>
          <w:szCs w:val="24"/>
        </w:rPr>
        <w:t>ons.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This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lead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o 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70%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reduction in violations and improved the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overall atmosphere at ABC Co.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B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st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193EBEBF" w14:textId="77777777" w:rsidR="002D78BA" w:rsidRPr="00A91FB3" w:rsidRDefault="002D78BA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17285EC9" w14:textId="77777777" w:rsidR="002D78BA" w:rsidRPr="00A91FB3" w:rsidRDefault="00A91FB3">
      <w:pPr>
        <w:ind w:left="120" w:right="78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(3</w:t>
      </w:r>
      <w:r w:rsidRPr="00A91FB3">
        <w:rPr>
          <w:rFonts w:asciiTheme="majorHAnsi" w:eastAsia="Arial" w:hAnsiTheme="majorHAnsi" w:cs="Arial"/>
          <w:position w:val="11"/>
          <w:sz w:val="16"/>
          <w:szCs w:val="16"/>
        </w:rPr>
        <w:t>rd</w:t>
      </w:r>
      <w:r w:rsidRPr="00A91FB3">
        <w:rPr>
          <w:rFonts w:asciiTheme="majorHAnsi" w:eastAsia="Arial" w:hAnsiTheme="majorHAnsi" w:cs="Arial"/>
          <w:spacing w:val="21"/>
          <w:position w:val="11"/>
          <w:sz w:val="16"/>
          <w:szCs w:val="16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nt: Acquired skills -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hese are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kills 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z w:val="24"/>
          <w:szCs w:val="24"/>
        </w:rPr>
        <w:t>u want every emplo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er to know you  possess  and  feel  they  are  what 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defines  you  as  a  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z w:val="24"/>
          <w:szCs w:val="24"/>
        </w:rPr>
        <w:t>del  employee. Re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z w:val="24"/>
          <w:szCs w:val="24"/>
        </w:rPr>
        <w:t>mber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MUST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quantify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qualify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every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statement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make.)</w:t>
      </w:r>
    </w:p>
    <w:p w14:paraId="02C8FDBF" w14:textId="77777777" w:rsidR="002D78BA" w:rsidRPr="00A91FB3" w:rsidRDefault="002D78BA">
      <w:pPr>
        <w:spacing w:before="10" w:line="180" w:lineRule="exact"/>
        <w:rPr>
          <w:rFonts w:asciiTheme="majorHAnsi" w:hAnsiTheme="majorHAnsi"/>
          <w:sz w:val="18"/>
          <w:szCs w:val="18"/>
        </w:rPr>
      </w:pPr>
    </w:p>
    <w:p w14:paraId="73BB28C1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6E175FEF" w14:textId="77777777" w:rsidR="002D78BA" w:rsidRPr="00A91FB3" w:rsidRDefault="00A91FB3">
      <w:pPr>
        <w:tabs>
          <w:tab w:val="left" w:pos="840"/>
        </w:tabs>
        <w:spacing w:line="260" w:lineRule="exact"/>
        <w:ind w:left="840" w:right="220" w:hanging="3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>Analyze,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develop,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test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incorporated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business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solutions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enhance business p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ocess control and tracking. </w:t>
      </w:r>
      <w:r w:rsidRPr="00A91FB3">
        <w:rPr>
          <w:rFonts w:asciiTheme="majorHAnsi" w:eastAsia="Arial" w:hAnsiTheme="majorHAnsi" w:cs="Arial"/>
          <w:b/>
          <w:spacing w:val="-6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Good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11C85348" w14:textId="77777777" w:rsidR="002D78BA" w:rsidRPr="00A91FB3" w:rsidRDefault="002D78BA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4D2FA395" w14:textId="77777777" w:rsidR="002D78BA" w:rsidRPr="00A91FB3" w:rsidRDefault="00A91FB3">
      <w:pPr>
        <w:tabs>
          <w:tab w:val="left" w:pos="840"/>
        </w:tabs>
        <w:spacing w:before="17"/>
        <w:ind w:left="840" w:right="248" w:hanging="360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>Supervised, motivated, mentored and lead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by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example,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using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experience backed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judgment,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strong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work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ethic, 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irreproachable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integrity, derived from my 12yrs as a Department Manager at ABC Co.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Better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37A36E56" w14:textId="77777777" w:rsidR="002D78BA" w:rsidRPr="00A91FB3" w:rsidRDefault="002D78BA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13CC9F9A" w14:textId="77777777" w:rsidR="002D78BA" w:rsidRPr="00A91FB3" w:rsidRDefault="00A91FB3">
      <w:pPr>
        <w:tabs>
          <w:tab w:val="left" w:pos="840"/>
        </w:tabs>
        <w:ind w:left="840" w:right="377" w:hanging="3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>Developed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implemented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supply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nv</w:t>
      </w:r>
      <w:r w:rsidRPr="00A91FB3">
        <w:rPr>
          <w:rFonts w:asciiTheme="majorHAnsi" w:eastAsia="Arial" w:hAnsiTheme="majorHAnsi" w:cs="Arial"/>
          <w:sz w:val="24"/>
          <w:szCs w:val="24"/>
        </w:rPr>
        <w:t>entory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program,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which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tracked our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use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production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office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materials. This provided us detailed reports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available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inventory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at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all times. Allowing us to make more informed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purchasing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decisions.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5"/>
          <w:sz w:val="24"/>
          <w:szCs w:val="24"/>
        </w:rPr>
        <w:t>Resul</w:t>
      </w:r>
      <w:r w:rsidRPr="00A91FB3">
        <w:rPr>
          <w:rFonts w:asciiTheme="majorHAnsi" w:eastAsia="Arial" w:hAnsiTheme="majorHAnsi" w:cs="Arial"/>
          <w:spacing w:val="-4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pacing w:val="-5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z w:val="24"/>
          <w:szCs w:val="24"/>
        </w:rPr>
        <w:t>g</w:t>
      </w:r>
      <w:r w:rsidRPr="00A91FB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5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z w:val="24"/>
          <w:szCs w:val="24"/>
        </w:rPr>
        <w:t>n</w:t>
      </w:r>
      <w:r w:rsidRPr="00A91FB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5"/>
          <w:sz w:val="24"/>
          <w:szCs w:val="24"/>
        </w:rPr>
        <w:t>AB</w:t>
      </w:r>
      <w:r w:rsidRPr="00A91FB3">
        <w:rPr>
          <w:rFonts w:asciiTheme="majorHAnsi" w:eastAsia="Arial" w:hAnsiTheme="majorHAnsi" w:cs="Arial"/>
          <w:sz w:val="24"/>
          <w:szCs w:val="24"/>
        </w:rPr>
        <w:t>C</w:t>
      </w:r>
      <w:r w:rsidRPr="00A91FB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5"/>
          <w:sz w:val="24"/>
          <w:szCs w:val="24"/>
        </w:rPr>
        <w:t>Co</w:t>
      </w:r>
      <w:r w:rsidRPr="00A91FB3">
        <w:rPr>
          <w:rFonts w:asciiTheme="majorHAnsi" w:eastAsia="Arial" w:hAnsiTheme="majorHAnsi" w:cs="Arial"/>
          <w:sz w:val="24"/>
          <w:szCs w:val="24"/>
        </w:rPr>
        <w:t>.</w:t>
      </w:r>
      <w:r w:rsidRPr="00A91FB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4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pacing w:val="-1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5"/>
          <w:sz w:val="24"/>
          <w:szCs w:val="24"/>
        </w:rPr>
        <w:t>sav</w:t>
      </w:r>
      <w:r w:rsidRPr="00A91FB3">
        <w:rPr>
          <w:rFonts w:asciiTheme="majorHAnsi" w:eastAsia="Arial" w:hAnsiTheme="majorHAnsi" w:cs="Arial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5"/>
          <w:sz w:val="24"/>
          <w:szCs w:val="24"/>
        </w:rPr>
        <w:t>50</w:t>
      </w:r>
      <w:r w:rsidRPr="00A91FB3">
        <w:rPr>
          <w:rFonts w:asciiTheme="majorHAnsi" w:eastAsia="Arial" w:hAnsiTheme="majorHAnsi" w:cs="Arial"/>
          <w:spacing w:val="-6"/>
          <w:sz w:val="24"/>
          <w:szCs w:val="24"/>
        </w:rPr>
        <w:t>0</w:t>
      </w:r>
      <w:r w:rsidRPr="00A91FB3">
        <w:rPr>
          <w:rFonts w:asciiTheme="majorHAnsi" w:eastAsia="Arial" w:hAnsiTheme="majorHAnsi" w:cs="Arial"/>
          <w:spacing w:val="-4"/>
          <w:sz w:val="24"/>
          <w:szCs w:val="24"/>
        </w:rPr>
        <w:t>,</w:t>
      </w:r>
      <w:r w:rsidRPr="00A91FB3">
        <w:rPr>
          <w:rFonts w:asciiTheme="majorHAnsi" w:eastAsia="Arial" w:hAnsiTheme="majorHAnsi" w:cs="Arial"/>
          <w:spacing w:val="-6"/>
          <w:sz w:val="24"/>
          <w:szCs w:val="24"/>
        </w:rPr>
        <w:t>0</w:t>
      </w:r>
      <w:r w:rsidRPr="00A91FB3">
        <w:rPr>
          <w:rFonts w:asciiTheme="majorHAnsi" w:eastAsia="Arial" w:hAnsiTheme="majorHAnsi" w:cs="Arial"/>
          <w:spacing w:val="-5"/>
          <w:sz w:val="24"/>
          <w:szCs w:val="24"/>
        </w:rPr>
        <w:t>0</w:t>
      </w:r>
      <w:r w:rsidRPr="00A91FB3">
        <w:rPr>
          <w:rFonts w:asciiTheme="majorHAnsi" w:eastAsia="Arial" w:hAnsiTheme="majorHAnsi" w:cs="Arial"/>
          <w:sz w:val="24"/>
          <w:szCs w:val="24"/>
        </w:rPr>
        <w:t>0</w:t>
      </w:r>
      <w:r w:rsidRPr="00A91FB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5"/>
          <w:sz w:val="24"/>
          <w:szCs w:val="24"/>
        </w:rPr>
        <w:t>pe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A91FB3">
        <w:rPr>
          <w:rFonts w:asciiTheme="majorHAnsi" w:eastAsia="Arial" w:hAnsiTheme="majorHAnsi" w:cs="Arial"/>
          <w:spacing w:val="-5"/>
          <w:sz w:val="24"/>
          <w:szCs w:val="24"/>
        </w:rPr>
        <w:t>year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. </w:t>
      </w:r>
      <w:r w:rsidRPr="00A91FB3">
        <w:rPr>
          <w:rFonts w:asciiTheme="majorHAnsi" w:eastAsia="Arial" w:hAnsiTheme="majorHAnsi" w:cs="Arial"/>
          <w:b/>
          <w:spacing w:val="-5"/>
          <w:sz w:val="24"/>
          <w:szCs w:val="24"/>
          <w:u w:color="000000"/>
        </w:rPr>
        <w:t>Best Example</w:t>
      </w:r>
    </w:p>
    <w:p w14:paraId="2C139FED" w14:textId="77777777" w:rsidR="002D78BA" w:rsidRPr="00A91FB3" w:rsidRDefault="002D78BA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07EB1DCB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61E2AE4A" w14:textId="77777777" w:rsidR="002D78BA" w:rsidRPr="00A91FB3" w:rsidRDefault="00A91FB3">
      <w:pPr>
        <w:spacing w:before="29"/>
        <w:ind w:left="120" w:right="5897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EMPLOYMENT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HIS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T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ORY</w:t>
      </w:r>
    </w:p>
    <w:p w14:paraId="504539E7" w14:textId="77777777" w:rsidR="002D78BA" w:rsidRPr="00A91FB3" w:rsidRDefault="002D78BA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ACB37C6" w14:textId="77777777" w:rsidR="002D78BA" w:rsidRPr="00A91FB3" w:rsidRDefault="00A91FB3">
      <w:pPr>
        <w:ind w:left="120" w:right="6611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Name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Emplo</w:t>
      </w:r>
      <w:r w:rsidRPr="00A91FB3">
        <w:rPr>
          <w:rFonts w:asciiTheme="majorHAnsi" w:eastAsia="Arial" w:hAnsiTheme="majorHAnsi" w:cs="Arial"/>
          <w:b/>
          <w:spacing w:val="-3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er</w:t>
      </w:r>
    </w:p>
    <w:p w14:paraId="31276D24" w14:textId="77777777" w:rsidR="002D78BA" w:rsidRPr="00A91FB3" w:rsidRDefault="00A91FB3">
      <w:pPr>
        <w:ind w:left="120" w:right="6977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Position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&amp;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Title</w:t>
      </w:r>
    </w:p>
    <w:p w14:paraId="5092B91F" w14:textId="77777777" w:rsidR="002D78BA" w:rsidRPr="00A91FB3" w:rsidRDefault="00A91FB3">
      <w:pPr>
        <w:ind w:left="120" w:right="4252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GS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level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or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Sala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b/>
          <w:spacing w:val="-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>n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d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Years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Service</w:t>
      </w:r>
    </w:p>
    <w:p w14:paraId="27D4B933" w14:textId="77777777" w:rsidR="002D78BA" w:rsidRPr="00A91FB3" w:rsidRDefault="002D78BA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6D19253" w14:textId="77777777" w:rsidR="002D78BA" w:rsidRPr="00A91FB3" w:rsidRDefault="00A91FB3">
      <w:pPr>
        <w:ind w:left="120" w:right="78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(This section should be iden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ical to skill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su</w:t>
      </w:r>
      <w:r w:rsidRPr="00A91FB3">
        <w:rPr>
          <w:rFonts w:asciiTheme="majorHAnsi" w:eastAsia="Arial" w:hAnsiTheme="majorHAnsi" w:cs="Arial"/>
          <w:sz w:val="24"/>
          <w:szCs w:val="24"/>
        </w:rPr>
        <w:t>mmary. Write up a brief description of duties,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identify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yo</w:t>
      </w:r>
      <w:r w:rsidRPr="00A91FB3">
        <w:rPr>
          <w:rFonts w:asciiTheme="majorHAnsi" w:eastAsia="Arial" w:hAnsiTheme="majorHAnsi" w:cs="Arial"/>
          <w:sz w:val="24"/>
          <w:szCs w:val="24"/>
        </w:rPr>
        <w:t>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aj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z w:val="24"/>
          <w:szCs w:val="24"/>
        </w:rPr>
        <w:t>r roles and re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ponsibilities.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Describe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detail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e</w:t>
      </w:r>
      <w:r w:rsidRPr="00A91FB3">
        <w:rPr>
          <w:rFonts w:asciiTheme="majorHAnsi" w:eastAsia="Arial" w:hAnsiTheme="majorHAnsi" w:cs="Arial"/>
          <w:sz w:val="24"/>
          <w:szCs w:val="24"/>
        </w:rPr>
        <w:t>ach position you held for at least the last 10 years and quanti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y and qualify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z w:val="24"/>
          <w:szCs w:val="24"/>
        </w:rPr>
        <w:t>ach state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ent).</w:t>
      </w:r>
    </w:p>
    <w:p w14:paraId="50E747DA" w14:textId="77777777" w:rsidR="002D78BA" w:rsidRPr="00A91FB3" w:rsidRDefault="002D78BA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3BC5DE5" w14:textId="77777777" w:rsidR="002D78BA" w:rsidRPr="00A91FB3" w:rsidRDefault="00A91FB3">
      <w:pPr>
        <w:ind w:left="120" w:right="79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TIP: Describe each duty like you are teach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z w:val="24"/>
          <w:szCs w:val="24"/>
        </w:rPr>
        <w:t>ng it to so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eone for the first ti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e.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We are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not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allowed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assu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e you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A91FB3">
        <w:rPr>
          <w:rFonts w:asciiTheme="majorHAnsi" w:eastAsia="Arial" w:hAnsiTheme="majorHAnsi" w:cs="Arial"/>
          <w:sz w:val="24"/>
          <w:szCs w:val="24"/>
        </w:rPr>
        <w:t>an or can't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 do anything.</w:t>
      </w:r>
    </w:p>
    <w:p w14:paraId="7C6B0303" w14:textId="77777777" w:rsidR="002D78BA" w:rsidRPr="00A91FB3" w:rsidRDefault="002D78BA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05F8EB7" w14:textId="77777777" w:rsidR="002D78BA" w:rsidRPr="00A91FB3" w:rsidRDefault="00A91FB3">
      <w:pPr>
        <w:ind w:left="120" w:right="78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Ex: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Cashier: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cashier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can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perform numerous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duties,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if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only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list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cashier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we can only in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erpret that as so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eone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we colle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ct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ed and distributed 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z w:val="24"/>
          <w:szCs w:val="24"/>
        </w:rPr>
        <w:t>ney).</w:t>
      </w:r>
    </w:p>
    <w:p w14:paraId="5CF2C970" w14:textId="77777777" w:rsidR="002D78BA" w:rsidRPr="00A91FB3" w:rsidRDefault="002D78BA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6926A80D" w14:textId="77777777" w:rsidR="002D78BA" w:rsidRPr="00A91FB3" w:rsidRDefault="00A91FB3">
      <w:pPr>
        <w:ind w:left="120" w:right="79"/>
        <w:jc w:val="both"/>
        <w:rPr>
          <w:rFonts w:asciiTheme="majorHAnsi" w:eastAsia="Arial" w:hAnsiTheme="majorHAnsi" w:cs="Arial"/>
          <w:sz w:val="24"/>
          <w:szCs w:val="24"/>
        </w:rPr>
        <w:sectPr w:rsidR="002D78BA" w:rsidRPr="00A91FB3">
          <w:pgSz w:w="12240" w:h="15840"/>
          <w:pgMar w:top="840" w:right="1680" w:bottom="280" w:left="1680" w:header="720" w:footer="720" w:gutter="0"/>
          <w:cols w:space="720"/>
        </w:sectPr>
      </w:pPr>
      <w:r w:rsidRPr="00A91FB3">
        <w:rPr>
          <w:rFonts w:asciiTheme="majorHAnsi" w:eastAsia="Arial" w:hAnsiTheme="majorHAnsi" w:cs="Arial"/>
          <w:sz w:val="24"/>
          <w:szCs w:val="24"/>
        </w:rPr>
        <w:t xml:space="preserve">As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Diversi</w:t>
      </w:r>
      <w:r w:rsidRPr="00A91FB3">
        <w:rPr>
          <w:rFonts w:asciiTheme="majorHAnsi" w:eastAsia="Arial" w:hAnsiTheme="majorHAnsi" w:cs="Arial"/>
          <w:spacing w:val="2"/>
          <w:sz w:val="24"/>
          <w:szCs w:val="24"/>
          <w:u w:color="000000"/>
        </w:rPr>
        <w:t>t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y Manager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analyze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develop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manage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programs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projects </w:t>
      </w:r>
      <w:r w:rsidRPr="00A91FB3">
        <w:rPr>
          <w:rFonts w:asciiTheme="majorHAnsi" w:eastAsia="Arial" w:hAnsiTheme="majorHAnsi" w:cs="Arial"/>
          <w:sz w:val="24"/>
          <w:szCs w:val="24"/>
        </w:rPr>
        <w:t>related to the succe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sful deplo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sz w:val="24"/>
          <w:szCs w:val="24"/>
        </w:rPr>
        <w:t>ment of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our department's initiati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A91FB3">
        <w:rPr>
          <w:rFonts w:asciiTheme="majorHAnsi" w:eastAsia="Arial" w:hAnsiTheme="majorHAnsi" w:cs="Arial"/>
          <w:sz w:val="24"/>
          <w:szCs w:val="24"/>
        </w:rPr>
        <w:t>es. My duties included ensuring we provided an inc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l</w:t>
      </w:r>
      <w:r w:rsidRPr="00A91FB3">
        <w:rPr>
          <w:rFonts w:asciiTheme="majorHAnsi" w:eastAsia="Arial" w:hAnsiTheme="majorHAnsi" w:cs="Arial"/>
          <w:sz w:val="24"/>
          <w:szCs w:val="24"/>
        </w:rPr>
        <w:t>usive work environment, free from discrimination and e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A91FB3">
        <w:rPr>
          <w:rFonts w:asciiTheme="majorHAnsi" w:eastAsia="Arial" w:hAnsiTheme="majorHAnsi" w:cs="Arial"/>
          <w:sz w:val="24"/>
          <w:szCs w:val="24"/>
        </w:rPr>
        <w:t>suring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met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all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federal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ate regulations. </w:t>
      </w:r>
      <w:r w:rsidRPr="00A91FB3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This was accomplished by collectin</w:t>
      </w:r>
      <w:r w:rsidRPr="00A91FB3">
        <w:rPr>
          <w:rFonts w:asciiTheme="majorHAnsi" w:eastAsia="Arial" w:hAnsiTheme="majorHAnsi" w:cs="Arial"/>
          <w:sz w:val="24"/>
          <w:szCs w:val="24"/>
        </w:rPr>
        <w:t>g, analyzing h</w:t>
      </w:r>
      <w:r w:rsidRPr="00A91FB3">
        <w:rPr>
          <w:rFonts w:asciiTheme="majorHAnsi" w:eastAsia="Arial" w:hAnsiTheme="majorHAnsi" w:cs="Arial"/>
          <w:spacing w:val="3"/>
          <w:sz w:val="24"/>
          <w:szCs w:val="24"/>
        </w:rPr>
        <w:t>u</w:t>
      </w:r>
      <w:r w:rsidRPr="00A91FB3">
        <w:rPr>
          <w:rFonts w:asciiTheme="majorHAnsi" w:eastAsia="Arial" w:hAnsiTheme="majorHAnsi" w:cs="Arial"/>
          <w:sz w:val="24"/>
          <w:szCs w:val="24"/>
        </w:rPr>
        <w:t>man capitol data and statistics from various sources to get an 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A91FB3">
        <w:rPr>
          <w:rFonts w:asciiTheme="majorHAnsi" w:eastAsia="Arial" w:hAnsiTheme="majorHAnsi" w:cs="Arial"/>
          <w:sz w:val="24"/>
          <w:szCs w:val="24"/>
        </w:rPr>
        <w:t>curate analysis of the programs and work environment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provided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employees.</w:t>
      </w:r>
    </w:p>
    <w:p w14:paraId="0B09D6D0" w14:textId="77777777" w:rsidR="002D78BA" w:rsidRPr="00A91FB3" w:rsidRDefault="00A91FB3">
      <w:pPr>
        <w:tabs>
          <w:tab w:val="left" w:pos="820"/>
        </w:tabs>
        <w:spacing w:before="59"/>
        <w:ind w:left="840" w:right="321" w:hanging="360"/>
        <w:jc w:val="both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lastRenderedPageBreak/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Performed labor market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Statistical analy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s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is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empl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z w:val="24"/>
          <w:szCs w:val="24"/>
        </w:rPr>
        <w:t>yment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projections locally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nationally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determine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our recru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z w:val="24"/>
          <w:szCs w:val="24"/>
        </w:rPr>
        <w:t>tment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strategy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ensure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we were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recruiting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from a diverse population. </w:t>
      </w:r>
      <w:r w:rsidRPr="00A91FB3">
        <w:rPr>
          <w:rFonts w:asciiTheme="majorHAnsi" w:eastAsia="Arial" w:hAnsiTheme="majorHAnsi" w:cs="Arial"/>
          <w:b/>
          <w:spacing w:val="-63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Good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Exa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m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ple</w:t>
      </w:r>
    </w:p>
    <w:p w14:paraId="1382A61C" w14:textId="77777777" w:rsidR="002D78BA" w:rsidRPr="00A91FB3" w:rsidRDefault="002D78BA">
      <w:pPr>
        <w:spacing w:before="8" w:line="100" w:lineRule="exact"/>
        <w:rPr>
          <w:rFonts w:asciiTheme="majorHAnsi" w:hAnsiTheme="majorHAnsi"/>
          <w:sz w:val="10"/>
          <w:szCs w:val="10"/>
        </w:rPr>
      </w:pPr>
    </w:p>
    <w:p w14:paraId="162B2AA9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11104880" w14:textId="77777777" w:rsidR="002D78BA" w:rsidRPr="00A91FB3" w:rsidRDefault="00A91FB3">
      <w:pPr>
        <w:tabs>
          <w:tab w:val="left" w:pos="840"/>
        </w:tabs>
        <w:spacing w:before="17"/>
        <w:ind w:left="840" w:right="202" w:hanging="3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>Coordinated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with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OHR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EEO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managers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dev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A91FB3">
        <w:rPr>
          <w:rFonts w:asciiTheme="majorHAnsi" w:eastAsia="Arial" w:hAnsiTheme="majorHAnsi" w:cs="Arial"/>
          <w:sz w:val="24"/>
          <w:szCs w:val="24"/>
        </w:rPr>
        <w:t>op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programs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 improve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diversity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workplace.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>eformed detail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z w:val="24"/>
          <w:szCs w:val="24"/>
        </w:rPr>
        <w:t>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analysis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 the current workforce,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developed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strategy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ensure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targeted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 broader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workforce.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This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had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immediate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impact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community relations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20%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increase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local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sales.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Better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38BA0555" w14:textId="77777777" w:rsidR="002D78BA" w:rsidRPr="00A91FB3" w:rsidRDefault="002D78BA">
      <w:pPr>
        <w:spacing w:before="7" w:line="100" w:lineRule="exact"/>
        <w:rPr>
          <w:rFonts w:asciiTheme="majorHAnsi" w:hAnsiTheme="majorHAnsi"/>
          <w:sz w:val="10"/>
          <w:szCs w:val="10"/>
        </w:rPr>
      </w:pPr>
    </w:p>
    <w:p w14:paraId="536B5582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57BC4EF1" w14:textId="77777777" w:rsidR="002D78BA" w:rsidRPr="00A91FB3" w:rsidRDefault="00A91FB3">
      <w:pPr>
        <w:tabs>
          <w:tab w:val="left" w:pos="840"/>
        </w:tabs>
        <w:spacing w:before="17"/>
        <w:ind w:left="840" w:right="604" w:hanging="3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Diversity</w:t>
      </w:r>
      <w:r w:rsidRPr="00A91F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manager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for the past 7 yrs I </w:t>
      </w:r>
      <w:r w:rsidRPr="00A91FB3">
        <w:rPr>
          <w:rFonts w:asciiTheme="majorHAnsi" w:eastAsia="Arial" w:hAnsiTheme="majorHAnsi" w:cs="Arial"/>
          <w:sz w:val="24"/>
          <w:szCs w:val="24"/>
        </w:rPr>
        <w:t>was r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z w:val="24"/>
          <w:szCs w:val="24"/>
        </w:rPr>
        <w:t>sponsible for a staff of 20 employees.</w:t>
      </w:r>
      <w:r w:rsidRPr="00A91FB3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 coordinated with our OHR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develop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measure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our recruiting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efficiency,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determine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cost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per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employee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hired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</w:p>
    <w:p w14:paraId="6E2D50E9" w14:textId="77777777" w:rsidR="002D78BA" w:rsidRPr="00A91FB3" w:rsidRDefault="00A91FB3">
      <w:pPr>
        <w:ind w:left="840" w:right="7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accurate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ROI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.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We identified various key elements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related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recru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z w:val="24"/>
          <w:szCs w:val="24"/>
        </w:rPr>
        <w:t>ting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and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performed a </w:t>
      </w:r>
      <w:r w:rsidRPr="00A91FB3">
        <w:rPr>
          <w:rFonts w:asciiTheme="majorHAnsi" w:eastAsia="Arial" w:hAnsiTheme="majorHAnsi" w:cs="Arial"/>
          <w:sz w:val="24"/>
          <w:szCs w:val="24"/>
          <w:u w:color="000000"/>
        </w:rPr>
        <w:t>statistical analysis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on how we could redu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e our cost per hire. This lead 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o a yearly savings of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15% on our recruiting expenses.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Best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5B85E0EC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3A129554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75F777F3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31C1AD93" w14:textId="77777777" w:rsidR="002D78BA" w:rsidRPr="00A91FB3" w:rsidRDefault="002D78BA">
      <w:pPr>
        <w:spacing w:before="13" w:line="260" w:lineRule="exact"/>
        <w:rPr>
          <w:rFonts w:asciiTheme="majorHAnsi" w:hAnsiTheme="majorHAnsi"/>
          <w:sz w:val="26"/>
          <w:szCs w:val="26"/>
        </w:rPr>
      </w:pPr>
    </w:p>
    <w:p w14:paraId="6E2CA376" w14:textId="77777777" w:rsidR="002D78BA" w:rsidRPr="00A91FB3" w:rsidRDefault="00A91FB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ACCOMP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>L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ISHMEN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S</w:t>
      </w:r>
    </w:p>
    <w:p w14:paraId="4187D583" w14:textId="77777777" w:rsidR="002D78BA" w:rsidRPr="00A91FB3" w:rsidRDefault="002D78BA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316CEF2" w14:textId="77777777" w:rsidR="002D78BA" w:rsidRPr="00A91FB3" w:rsidRDefault="00A91FB3">
      <w:pPr>
        <w:ind w:left="120" w:right="109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(This is w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ere you can identify any areas of your career you feel an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plo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er </w:t>
      </w:r>
      <w:r w:rsidRPr="00A91FB3">
        <w:rPr>
          <w:rFonts w:asciiTheme="majorHAnsi" w:eastAsia="Arial" w:hAnsiTheme="majorHAnsi" w:cs="Arial"/>
          <w:sz w:val="24"/>
          <w:szCs w:val="24"/>
        </w:rPr>
        <w:t>will get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better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understanding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who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additional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activities,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 included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honors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received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by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organizations,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exceeding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specific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goals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projects, etc)</w:t>
      </w:r>
    </w:p>
    <w:p w14:paraId="6D0DD0E9" w14:textId="77777777" w:rsidR="002D78BA" w:rsidRPr="00A91FB3" w:rsidRDefault="002D78BA">
      <w:pPr>
        <w:spacing w:before="2" w:line="120" w:lineRule="exact"/>
        <w:rPr>
          <w:rFonts w:asciiTheme="majorHAnsi" w:hAnsiTheme="majorHAnsi"/>
          <w:sz w:val="12"/>
          <w:szCs w:val="12"/>
        </w:rPr>
      </w:pPr>
    </w:p>
    <w:p w14:paraId="461460EC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16D71554" w14:textId="77777777" w:rsidR="002D78BA" w:rsidRPr="00A91FB3" w:rsidRDefault="00A91FB3">
      <w:pPr>
        <w:ind w:left="48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A91FB3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2011Supe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vised and developed 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he Special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y Hiring Program</w:t>
      </w:r>
    </w:p>
    <w:p w14:paraId="5459F7F4" w14:textId="77777777" w:rsidR="002D78BA" w:rsidRPr="00A91FB3" w:rsidRDefault="00A91FB3">
      <w:pPr>
        <w:ind w:left="84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NonCompetitive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Direct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Hiring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A91FB3">
        <w:rPr>
          <w:rFonts w:asciiTheme="majorHAnsi" w:eastAsia="Arial" w:hAnsiTheme="majorHAnsi" w:cs="Arial"/>
          <w:sz w:val="24"/>
          <w:szCs w:val="24"/>
        </w:rPr>
        <w:t>ram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H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H</w:t>
      </w:r>
      <w:r w:rsidRPr="00A91FB3">
        <w:rPr>
          <w:rFonts w:asciiTheme="majorHAnsi" w:eastAsia="Arial" w:hAnsiTheme="majorHAnsi" w:cs="Arial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OPDIVs</w:t>
      </w:r>
    </w:p>
    <w:p w14:paraId="1A8A2D93" w14:textId="77777777" w:rsidR="002D78BA" w:rsidRPr="00A91FB3" w:rsidRDefault="00A91FB3">
      <w:pPr>
        <w:tabs>
          <w:tab w:val="left" w:pos="840"/>
        </w:tabs>
        <w:spacing w:before="68" w:line="260" w:lineRule="exact"/>
        <w:ind w:left="840" w:right="347" w:hanging="3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>2008 Liaised with union and manage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ent on contract negotiations and labor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dispute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settlements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with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global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anufacturer. 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Avoiding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loss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</w:t>
      </w:r>
    </w:p>
    <w:p w14:paraId="42032363" w14:textId="77777777" w:rsidR="002D78BA" w:rsidRPr="00A91FB3" w:rsidRDefault="00A91FB3">
      <w:pPr>
        <w:spacing w:line="260" w:lineRule="exact"/>
        <w:ind w:left="84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 xml:space="preserve">200+ jobs and saving the company 1.3 million </w:t>
      </w:r>
      <w:r w:rsidRPr="00A91FB3">
        <w:rPr>
          <w:rFonts w:asciiTheme="majorHAnsi" w:eastAsia="Arial" w:hAnsiTheme="majorHAnsi" w:cs="Arial"/>
          <w:sz w:val="24"/>
          <w:szCs w:val="24"/>
        </w:rPr>
        <w:t>dollars.</w:t>
      </w:r>
    </w:p>
    <w:p w14:paraId="0D7175A5" w14:textId="77777777" w:rsidR="002D78BA" w:rsidRPr="00A91FB3" w:rsidRDefault="00A91FB3">
      <w:pPr>
        <w:tabs>
          <w:tab w:val="left" w:pos="840"/>
        </w:tabs>
        <w:spacing w:before="49"/>
        <w:ind w:left="840" w:right="349" w:hanging="3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>2006 The Minority Entrepreneur Netwo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>k - Assisted 5 minority startup companies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researching,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forecasting, and drafting their business plans 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applications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for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A91FB3">
        <w:rPr>
          <w:rFonts w:asciiTheme="majorHAnsi" w:eastAsia="Arial" w:hAnsiTheme="majorHAnsi" w:cs="Arial"/>
          <w:sz w:val="24"/>
          <w:szCs w:val="24"/>
        </w:rPr>
        <w:t>L's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Angel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A91FB3">
        <w:rPr>
          <w:rFonts w:asciiTheme="majorHAnsi" w:eastAsia="Arial" w:hAnsiTheme="majorHAnsi" w:cs="Arial"/>
          <w:sz w:val="24"/>
          <w:szCs w:val="24"/>
        </w:rPr>
        <w:t>esting.</w:t>
      </w:r>
    </w:p>
    <w:p w14:paraId="54BAE4E6" w14:textId="77777777" w:rsidR="002D78BA" w:rsidRPr="00A91FB3" w:rsidRDefault="00A91FB3">
      <w:pPr>
        <w:spacing w:before="47"/>
        <w:ind w:left="48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A91FB3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2005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Restructured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vendor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contracts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for a </w:t>
      </w:r>
      <w:r w:rsidRPr="00A91FB3">
        <w:rPr>
          <w:rFonts w:asciiTheme="majorHAnsi" w:eastAsia="Arial" w:hAnsiTheme="majorHAnsi" w:cs="Arial"/>
          <w:sz w:val="24"/>
          <w:szCs w:val="24"/>
        </w:rPr>
        <w:t>gross savings resulting in</w:t>
      </w:r>
    </w:p>
    <w:p w14:paraId="20EC40F8" w14:textId="77777777" w:rsidR="002D78BA" w:rsidRPr="00A91FB3" w:rsidRDefault="00A91FB3">
      <w:pPr>
        <w:ind w:left="84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$375K.per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quarter.</w:t>
      </w:r>
    </w:p>
    <w:p w14:paraId="228535C6" w14:textId="77777777" w:rsidR="002D78BA" w:rsidRPr="00A91FB3" w:rsidRDefault="002D78BA">
      <w:pPr>
        <w:spacing w:before="10" w:line="160" w:lineRule="exact"/>
        <w:rPr>
          <w:rFonts w:asciiTheme="majorHAnsi" w:hAnsiTheme="majorHAnsi"/>
          <w:sz w:val="16"/>
          <w:szCs w:val="16"/>
        </w:rPr>
      </w:pPr>
    </w:p>
    <w:p w14:paraId="6B6CB1F0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43F32931" w14:textId="77777777" w:rsidR="002D78BA" w:rsidRPr="00A91FB3" w:rsidRDefault="00A91FB3">
      <w:pPr>
        <w:spacing w:line="260" w:lineRule="exact"/>
        <w:ind w:left="12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COMPUT</w:t>
      </w:r>
      <w:r w:rsidRPr="00A91F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A91F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R SOFTWARE</w:t>
      </w:r>
    </w:p>
    <w:p w14:paraId="628010F2" w14:textId="77777777" w:rsidR="002D78BA" w:rsidRPr="00A91FB3" w:rsidRDefault="002D78BA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6616ED14" w14:textId="77777777" w:rsidR="002D78BA" w:rsidRPr="00A91FB3" w:rsidRDefault="00A91FB3">
      <w:pPr>
        <w:spacing w:before="29"/>
        <w:ind w:left="120" w:right="734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(List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all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software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appli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A91FB3">
        <w:rPr>
          <w:rFonts w:asciiTheme="majorHAnsi" w:eastAsia="Arial" w:hAnsiTheme="majorHAnsi" w:cs="Arial"/>
          <w:sz w:val="24"/>
          <w:szCs w:val="24"/>
        </w:rPr>
        <w:t>ations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are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experienced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what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level. Please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indicate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formal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training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whe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received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that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training)</w:t>
      </w:r>
    </w:p>
    <w:p w14:paraId="1891F7F4" w14:textId="77777777" w:rsidR="002D78BA" w:rsidRPr="00A91FB3" w:rsidRDefault="002D78BA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32E1FD65" w14:textId="77777777" w:rsidR="002D78BA" w:rsidRPr="00A91FB3" w:rsidRDefault="00A91FB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ADDITIONAL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TRAIN</w:t>
      </w:r>
      <w:r w:rsidRPr="00A91FB3">
        <w:rPr>
          <w:rFonts w:asciiTheme="majorHAnsi" w:eastAsia="Arial" w:hAnsiTheme="majorHAnsi" w:cs="Arial"/>
          <w:b/>
          <w:spacing w:val="2"/>
          <w:sz w:val="24"/>
          <w:szCs w:val="24"/>
          <w:u w:color="000000"/>
        </w:rPr>
        <w:t>I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NG</w:t>
      </w:r>
    </w:p>
    <w:p w14:paraId="22C2D68C" w14:textId="77777777" w:rsidR="002D78BA" w:rsidRPr="00A91FB3" w:rsidRDefault="002D78BA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7AD7DF2" w14:textId="77777777" w:rsidR="002D78BA" w:rsidRPr="00A91FB3" w:rsidRDefault="00A91FB3">
      <w:pPr>
        <w:ind w:left="120" w:right="174"/>
        <w:rPr>
          <w:rFonts w:asciiTheme="majorHAnsi" w:eastAsia="Arial" w:hAnsiTheme="majorHAnsi" w:cs="Arial"/>
          <w:sz w:val="24"/>
          <w:szCs w:val="24"/>
        </w:rPr>
        <w:sectPr w:rsidR="002D78BA" w:rsidRPr="00A91FB3">
          <w:pgSz w:w="12240" w:h="15840"/>
          <w:pgMar w:top="840" w:right="1700" w:bottom="280" w:left="1680" w:header="720" w:footer="720" w:gutter="0"/>
          <w:cols w:space="720"/>
        </w:sectPr>
      </w:pPr>
      <w:r w:rsidRPr="00A91FB3">
        <w:rPr>
          <w:rFonts w:asciiTheme="majorHAnsi" w:eastAsia="Arial" w:hAnsiTheme="majorHAnsi" w:cs="Arial"/>
          <w:sz w:val="24"/>
          <w:szCs w:val="24"/>
        </w:rPr>
        <w:t>(List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for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al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infor</w:t>
      </w:r>
      <w:r w:rsidRPr="00A91FB3">
        <w:rPr>
          <w:rFonts w:asciiTheme="majorHAnsi" w:eastAsia="Arial" w:hAnsiTheme="majorHAnsi" w:cs="Arial"/>
          <w:spacing w:val="-4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al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training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including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accreditations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amount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hours 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specific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field)</w:t>
      </w:r>
    </w:p>
    <w:p w14:paraId="45C57286" w14:textId="77777777" w:rsidR="002D78BA" w:rsidRPr="00A91FB3" w:rsidRDefault="00A91FB3">
      <w:pPr>
        <w:spacing w:before="58"/>
        <w:ind w:left="4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lastRenderedPageBreak/>
        <w:t xml:space="preserve">       </w:t>
      </w:r>
      <w:r w:rsidRPr="00A91FB3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 have attended various seminars on EEO complian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A91FB3">
        <w:rPr>
          <w:rFonts w:asciiTheme="majorHAnsi" w:eastAsia="Arial" w:hAnsiTheme="majorHAnsi" w:cs="Arial"/>
          <w:sz w:val="24"/>
          <w:szCs w:val="24"/>
        </w:rPr>
        <w:t>e and diversi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y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Good</w:t>
      </w:r>
    </w:p>
    <w:p w14:paraId="42C74EB4" w14:textId="77777777" w:rsidR="002D78BA" w:rsidRPr="00A91FB3" w:rsidRDefault="00A91FB3">
      <w:pPr>
        <w:spacing w:line="260" w:lineRule="exact"/>
        <w:ind w:left="82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Example</w:t>
      </w:r>
    </w:p>
    <w:p w14:paraId="732328ED" w14:textId="77777777" w:rsidR="002D78BA" w:rsidRPr="00A91FB3" w:rsidRDefault="002D78BA">
      <w:pPr>
        <w:spacing w:before="5" w:line="260" w:lineRule="exact"/>
        <w:rPr>
          <w:rFonts w:asciiTheme="majorHAnsi" w:hAnsiTheme="majorHAnsi"/>
          <w:sz w:val="26"/>
          <w:szCs w:val="26"/>
        </w:rPr>
      </w:pPr>
    </w:p>
    <w:p w14:paraId="26E60EA0" w14:textId="77777777" w:rsidR="002D78BA" w:rsidRPr="00A91FB3" w:rsidRDefault="00A91FB3">
      <w:pPr>
        <w:tabs>
          <w:tab w:val="left" w:pos="800"/>
        </w:tabs>
        <w:spacing w:before="17"/>
        <w:ind w:left="820" w:right="277" w:hanging="3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>Exten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ive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EEO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Complian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A91FB3">
        <w:rPr>
          <w:rFonts w:asciiTheme="majorHAnsi" w:eastAsia="Arial" w:hAnsiTheme="majorHAnsi" w:cs="Arial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Training: Laws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&amp;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Discrimi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A91FB3">
        <w:rPr>
          <w:rFonts w:asciiTheme="majorHAnsi" w:eastAsia="Arial" w:hAnsiTheme="majorHAnsi" w:cs="Arial"/>
          <w:sz w:val="24"/>
          <w:szCs w:val="24"/>
        </w:rPr>
        <w:t>ation,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Diversity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 the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Workplace,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Workplace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Relationships,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EEO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Complaints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 Resolutions:</w:t>
      </w:r>
      <w:r w:rsidRPr="00A91FB3">
        <w:rPr>
          <w:rFonts w:asciiTheme="majorHAnsi" w:eastAsia="Arial" w:hAnsiTheme="majorHAnsi" w:cs="Arial"/>
          <w:spacing w:val="66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(80+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hrs of training) </w:t>
      </w:r>
      <w:r w:rsidRPr="00A91FB3">
        <w:rPr>
          <w:rFonts w:asciiTheme="majorHAnsi" w:eastAsia="Arial" w:hAnsiTheme="majorHAnsi" w:cs="Arial"/>
          <w:b/>
          <w:spacing w:val="-64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Better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62CBD3C9" w14:textId="77777777" w:rsidR="002D78BA" w:rsidRPr="00A91FB3" w:rsidRDefault="002D78BA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4088A0AF" w14:textId="77777777" w:rsidR="002D78BA" w:rsidRPr="00A91FB3" w:rsidRDefault="00A91FB3">
      <w:pPr>
        <w:tabs>
          <w:tab w:val="left" w:pos="820"/>
        </w:tabs>
        <w:ind w:left="820" w:right="354" w:hanging="36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A91F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A91FB3">
        <w:rPr>
          <w:rFonts w:asciiTheme="majorHAnsi" w:eastAsia="Arial" w:hAnsiTheme="majorHAnsi" w:cs="Arial"/>
          <w:sz w:val="24"/>
          <w:szCs w:val="24"/>
        </w:rPr>
        <w:t>Exten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ive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Project Management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Training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specializing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large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scale projects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developing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the project plans and </w:t>
      </w:r>
      <w:r w:rsidRPr="00A91FB3">
        <w:rPr>
          <w:rFonts w:asciiTheme="majorHAnsi" w:eastAsia="Arial" w:hAnsiTheme="majorHAnsi" w:cs="Arial"/>
          <w:sz w:val="24"/>
          <w:szCs w:val="24"/>
        </w:rPr>
        <w:t>schedule.</w:t>
      </w:r>
      <w:r w:rsidRPr="00A91FB3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All training was done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PMI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Institute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2002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thru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2011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(120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hrs)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Best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54892B2C" w14:textId="77777777" w:rsidR="002D78BA" w:rsidRPr="00A91FB3" w:rsidRDefault="002D78BA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2D4A0968" w14:textId="77777777" w:rsidR="002D78BA" w:rsidRPr="00A91FB3" w:rsidRDefault="00A91FB3">
      <w:pPr>
        <w:spacing w:before="29"/>
        <w:ind w:left="10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EDUCAT</w:t>
      </w:r>
      <w:r w:rsidRPr="00A91FB3">
        <w:rPr>
          <w:rFonts w:asciiTheme="majorHAnsi" w:eastAsia="Arial" w:hAnsiTheme="majorHAnsi" w:cs="Arial"/>
          <w:b/>
          <w:spacing w:val="2"/>
          <w:sz w:val="24"/>
          <w:szCs w:val="24"/>
          <w:u w:color="000000"/>
        </w:rPr>
        <w:t>I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ON</w:t>
      </w:r>
    </w:p>
    <w:p w14:paraId="0C57AD22" w14:textId="77777777" w:rsidR="002D78BA" w:rsidRPr="00A91FB3" w:rsidRDefault="002D78BA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1A99965E" w14:textId="77777777" w:rsidR="002D78BA" w:rsidRPr="00A91FB3" w:rsidRDefault="00A91FB3">
      <w:pPr>
        <w:ind w:left="100" w:right="249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 xml:space="preserve">MBA </w:t>
      </w:r>
      <w:r w:rsidRPr="00A91FB3">
        <w:rPr>
          <w:rFonts w:asciiTheme="majorHAnsi" w:eastAsia="Arial" w:hAnsiTheme="majorHAnsi" w:cs="Arial"/>
          <w:sz w:val="24"/>
          <w:szCs w:val="24"/>
        </w:rPr>
        <w:t>-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Business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Management,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xxxxxxxxx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Unive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>sity,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city,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st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e: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z w:val="24"/>
          <w:szCs w:val="24"/>
        </w:rPr>
        <w:t>ar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graduated 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(GPA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3.93)</w:t>
      </w:r>
    </w:p>
    <w:p w14:paraId="112A63A7" w14:textId="77777777" w:rsidR="002D78BA" w:rsidRPr="00A91FB3" w:rsidRDefault="002D78BA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223DA66E" w14:textId="77777777" w:rsidR="002D78BA" w:rsidRPr="00A91FB3" w:rsidRDefault="00A91FB3">
      <w:pPr>
        <w:ind w:left="100" w:right="447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pacing w:val="-1"/>
          <w:sz w:val="24"/>
          <w:szCs w:val="24"/>
        </w:rPr>
        <w:t>B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 xml:space="preserve">A </w:t>
      </w:r>
      <w:r w:rsidRPr="00A91FB3">
        <w:rPr>
          <w:rFonts w:asciiTheme="majorHAnsi" w:eastAsia="Arial" w:hAnsiTheme="majorHAnsi" w:cs="Arial"/>
          <w:sz w:val="24"/>
          <w:szCs w:val="24"/>
        </w:rPr>
        <w:t>-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Business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Management,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xxxxxxxxx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Unive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>sity,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city,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st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A91FB3">
        <w:rPr>
          <w:rFonts w:asciiTheme="majorHAnsi" w:eastAsia="Arial" w:hAnsiTheme="majorHAnsi" w:cs="Arial"/>
          <w:sz w:val="24"/>
          <w:szCs w:val="24"/>
        </w:rPr>
        <w:t>e: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ye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graduated 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(GPA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3.87)</w:t>
      </w:r>
    </w:p>
    <w:p w14:paraId="32269C9C" w14:textId="77777777" w:rsidR="002D78BA" w:rsidRPr="00A91FB3" w:rsidRDefault="002D78BA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0E52CD90" w14:textId="77777777" w:rsidR="002D78BA" w:rsidRPr="00A91FB3" w:rsidRDefault="00A91FB3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 xml:space="preserve">*Graduated Cum laude     </w:t>
      </w:r>
      <w:r w:rsidRPr="00A91FB3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*Dean's Li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t: (5 times)</w:t>
      </w:r>
    </w:p>
    <w:p w14:paraId="19A4CC54" w14:textId="77777777" w:rsidR="002D78BA" w:rsidRPr="00A91FB3" w:rsidRDefault="002D78BA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623F8323" w14:textId="77777777" w:rsidR="002D78BA" w:rsidRPr="00A91FB3" w:rsidRDefault="00A91FB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HONORS</w:t>
      </w:r>
      <w:r w:rsidRPr="00A91F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AND</w:t>
      </w:r>
      <w:r w:rsidRPr="00A91F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AWARDS</w:t>
      </w:r>
    </w:p>
    <w:p w14:paraId="3996C0A3" w14:textId="77777777" w:rsidR="002D78BA" w:rsidRPr="00A91FB3" w:rsidRDefault="002D78BA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67690EC5" w14:textId="77777777" w:rsidR="002D78BA" w:rsidRPr="00A91FB3" w:rsidRDefault="00A91FB3">
      <w:pPr>
        <w:spacing w:before="29"/>
        <w:ind w:left="10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(Any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for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al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awards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you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would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li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k</w:t>
      </w:r>
      <w:r w:rsidRPr="00A91FB3">
        <w:rPr>
          <w:rFonts w:asciiTheme="majorHAnsi" w:eastAsia="Arial" w:hAnsiTheme="majorHAnsi" w:cs="Arial"/>
          <w:sz w:val="24"/>
          <w:szCs w:val="24"/>
        </w:rPr>
        <w:t>e to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share)</w:t>
      </w:r>
    </w:p>
    <w:p w14:paraId="44688870" w14:textId="77777777" w:rsidR="002D78BA" w:rsidRPr="00A91FB3" w:rsidRDefault="002D78BA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7947079A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34FB93C2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32605A36" w14:textId="77777777" w:rsidR="002D78BA" w:rsidRPr="00A91FB3" w:rsidRDefault="00A91FB3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VOLUN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TE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ER WORK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&amp; COM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M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UNITY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  <w:u w:color="000000"/>
        </w:rPr>
        <w:t>INVOLVEMENT</w:t>
      </w:r>
    </w:p>
    <w:p w14:paraId="35719033" w14:textId="77777777" w:rsidR="002D78BA" w:rsidRPr="00A91FB3" w:rsidRDefault="002D78BA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0B5D269" w14:textId="77777777" w:rsidR="002D78BA" w:rsidRPr="00A91FB3" w:rsidRDefault="00A91FB3">
      <w:pPr>
        <w:ind w:left="100" w:right="422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(Depending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type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work volunteering can count the sa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e as </w:t>
      </w:r>
      <w:r w:rsidRPr="00A91FB3">
        <w:rPr>
          <w:rFonts w:asciiTheme="majorHAnsi" w:eastAsia="Arial" w:hAnsiTheme="majorHAnsi" w:cs="Arial"/>
          <w:sz w:val="24"/>
          <w:szCs w:val="24"/>
        </w:rPr>
        <w:t>for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al on the job experience if related to the position)</w:t>
      </w:r>
    </w:p>
    <w:p w14:paraId="3A55F6D6" w14:textId="77777777" w:rsidR="002D78BA" w:rsidRPr="00A91FB3" w:rsidRDefault="002D78BA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0EEB50C7" w14:textId="77777777" w:rsidR="002D78BA" w:rsidRPr="00A91FB3" w:rsidRDefault="00A91FB3">
      <w:pPr>
        <w:ind w:left="100" w:right="463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sz w:val="24"/>
          <w:szCs w:val="24"/>
        </w:rPr>
        <w:t>(2010 - current) I hold Diversity workshops at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ABC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community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center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 Washington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DC,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6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times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each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month. I provide emplo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A91FB3">
        <w:rPr>
          <w:rFonts w:asciiTheme="majorHAnsi" w:eastAsia="Arial" w:hAnsiTheme="majorHAnsi" w:cs="Arial"/>
          <w:sz w:val="24"/>
          <w:szCs w:val="24"/>
        </w:rPr>
        <w:t>ers with information on developing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inclu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A91FB3">
        <w:rPr>
          <w:rFonts w:asciiTheme="majorHAnsi" w:eastAsia="Arial" w:hAnsiTheme="majorHAnsi" w:cs="Arial"/>
          <w:sz w:val="24"/>
          <w:szCs w:val="24"/>
        </w:rPr>
        <w:t>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A91FB3">
        <w:rPr>
          <w:rFonts w:asciiTheme="majorHAnsi" w:eastAsia="Arial" w:hAnsiTheme="majorHAnsi" w:cs="Arial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and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dive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A91FB3">
        <w:rPr>
          <w:rFonts w:asciiTheme="majorHAnsi" w:eastAsia="Arial" w:hAnsiTheme="majorHAnsi" w:cs="Arial"/>
          <w:sz w:val="24"/>
          <w:szCs w:val="24"/>
        </w:rPr>
        <w:t>se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workforce.</w:t>
      </w:r>
    </w:p>
    <w:p w14:paraId="74869E62" w14:textId="77777777" w:rsidR="002D78BA" w:rsidRPr="00A91FB3" w:rsidRDefault="002D78BA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6B77095D" w14:textId="77777777" w:rsidR="002D78BA" w:rsidRPr="00A91FB3" w:rsidRDefault="00A91FB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PROFE</w:t>
      </w:r>
      <w:r w:rsidRPr="00A91F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</w:t>
      </w:r>
      <w:r w:rsidRPr="00A91F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SIONAL</w:t>
      </w:r>
      <w:r w:rsidRPr="00A91F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</w:t>
      </w:r>
      <w:r w:rsidRPr="00A91F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A</w:t>
      </w:r>
      <w:r w:rsidRPr="00A91F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</w:t>
      </w:r>
      <w:r w:rsidRPr="00A91F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SOCIATIONS</w:t>
      </w:r>
    </w:p>
    <w:p w14:paraId="50AF270D" w14:textId="77777777" w:rsidR="002D78BA" w:rsidRPr="00A91FB3" w:rsidRDefault="002D78BA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6A79F7B6" w14:textId="77777777" w:rsidR="002D78BA" w:rsidRPr="00A91FB3" w:rsidRDefault="00A91FB3">
      <w:pPr>
        <w:spacing w:before="29"/>
        <w:ind w:left="10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pacing w:val="-1"/>
          <w:sz w:val="24"/>
          <w:szCs w:val="24"/>
        </w:rPr>
        <w:t>AA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>P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 xml:space="preserve">D </w:t>
      </w:r>
      <w:r w:rsidRPr="00A91FB3">
        <w:rPr>
          <w:rFonts w:asciiTheme="majorHAnsi" w:eastAsia="Arial" w:hAnsiTheme="majorHAnsi" w:cs="Arial"/>
          <w:sz w:val="24"/>
          <w:szCs w:val="24"/>
        </w:rPr>
        <w:t>-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American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Association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of</w:t>
      </w:r>
      <w:r w:rsidRPr="00A91F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Peoples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with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Disabilities</w:t>
      </w:r>
    </w:p>
    <w:p w14:paraId="6420E0B9" w14:textId="77777777" w:rsidR="002D78BA" w:rsidRPr="00A91FB3" w:rsidRDefault="00A91FB3">
      <w:pPr>
        <w:ind w:left="100" w:right="4091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pacing w:val="-1"/>
          <w:sz w:val="24"/>
          <w:szCs w:val="24"/>
        </w:rPr>
        <w:t>HA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>V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 xml:space="preserve">A </w:t>
      </w:r>
      <w:r w:rsidRPr="00A91FB3">
        <w:rPr>
          <w:rFonts w:asciiTheme="majorHAnsi" w:eastAsia="Arial" w:hAnsiTheme="majorHAnsi" w:cs="Arial"/>
          <w:sz w:val="24"/>
          <w:szCs w:val="24"/>
        </w:rPr>
        <w:t>-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Honored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American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Veterans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Afield </w:t>
      </w:r>
      <w:r w:rsidRPr="00A91FB3">
        <w:rPr>
          <w:rFonts w:asciiTheme="majorHAnsi" w:eastAsia="Arial" w:hAnsiTheme="majorHAnsi" w:cs="Arial"/>
          <w:b/>
          <w:spacing w:val="-1"/>
          <w:sz w:val="24"/>
          <w:szCs w:val="24"/>
        </w:rPr>
        <w:t>NR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 xml:space="preserve">A </w:t>
      </w:r>
      <w:r w:rsidRPr="00A91FB3">
        <w:rPr>
          <w:rFonts w:asciiTheme="majorHAnsi" w:eastAsia="Arial" w:hAnsiTheme="majorHAnsi" w:cs="Arial"/>
          <w:sz w:val="24"/>
          <w:szCs w:val="24"/>
        </w:rPr>
        <w:t>- National 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sz w:val="24"/>
          <w:szCs w:val="24"/>
        </w:rPr>
        <w:t>ha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A91FB3">
        <w:rPr>
          <w:rFonts w:asciiTheme="majorHAnsi" w:eastAsia="Arial" w:hAnsiTheme="majorHAnsi" w:cs="Arial"/>
          <w:sz w:val="24"/>
          <w:szCs w:val="24"/>
        </w:rPr>
        <w:t>ilitati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A91FB3">
        <w:rPr>
          <w:rFonts w:asciiTheme="majorHAnsi" w:eastAsia="Arial" w:hAnsiTheme="majorHAnsi" w:cs="Arial"/>
          <w:sz w:val="24"/>
          <w:szCs w:val="24"/>
        </w:rPr>
        <w:t xml:space="preserve">n Association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PMI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-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Project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Management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Institute</w:t>
      </w:r>
    </w:p>
    <w:p w14:paraId="5C5A10B7" w14:textId="77777777" w:rsidR="002D78BA" w:rsidRPr="00A91FB3" w:rsidRDefault="00A91FB3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Wounded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Warriors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b/>
          <w:spacing w:val="-2"/>
          <w:sz w:val="24"/>
          <w:szCs w:val="24"/>
        </w:rPr>
        <w:t>P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roject</w:t>
      </w:r>
      <w:r w:rsidRPr="00A91FB3">
        <w:rPr>
          <w:rFonts w:asciiTheme="majorHAnsi" w:eastAsia="Arial" w:hAnsiTheme="majorHAnsi" w:cs="Arial"/>
          <w:b/>
          <w:spacing w:val="2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-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W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a</w:t>
      </w:r>
      <w:r w:rsidRPr="00A91FB3">
        <w:rPr>
          <w:rFonts w:asciiTheme="majorHAnsi" w:eastAsia="Arial" w:hAnsiTheme="majorHAnsi" w:cs="Arial"/>
          <w:sz w:val="24"/>
          <w:szCs w:val="24"/>
        </w:rPr>
        <w:t>rriors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to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 xml:space="preserve"> W</w:t>
      </w:r>
      <w:r w:rsidRPr="00A91FB3">
        <w:rPr>
          <w:rFonts w:asciiTheme="majorHAnsi" w:eastAsia="Arial" w:hAnsiTheme="majorHAnsi" w:cs="Arial"/>
          <w:sz w:val="24"/>
          <w:szCs w:val="24"/>
        </w:rPr>
        <w:t>ork</w:t>
      </w:r>
    </w:p>
    <w:p w14:paraId="064031D2" w14:textId="77777777" w:rsidR="002D78BA" w:rsidRPr="00A91FB3" w:rsidRDefault="002D78BA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67C409FF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66C06B21" w14:textId="77777777" w:rsidR="002D78BA" w:rsidRPr="00A91FB3" w:rsidRDefault="002D78BA">
      <w:pPr>
        <w:spacing w:line="200" w:lineRule="exact"/>
        <w:rPr>
          <w:rFonts w:asciiTheme="majorHAnsi" w:hAnsiTheme="majorHAnsi"/>
        </w:rPr>
      </w:pPr>
    </w:p>
    <w:p w14:paraId="7EDAB59D" w14:textId="77777777" w:rsidR="002D78BA" w:rsidRPr="00A91FB3" w:rsidRDefault="00A91FB3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A91FB3">
        <w:rPr>
          <w:rFonts w:asciiTheme="majorHAnsi" w:eastAsia="Arial" w:hAnsiTheme="majorHAnsi" w:cs="Arial"/>
          <w:b/>
          <w:sz w:val="24"/>
          <w:szCs w:val="24"/>
        </w:rPr>
        <w:t>REF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>E</w:t>
      </w:r>
      <w:r w:rsidRPr="00A91FB3">
        <w:rPr>
          <w:rFonts w:asciiTheme="majorHAnsi" w:eastAsia="Arial" w:hAnsiTheme="majorHAnsi" w:cs="Arial"/>
          <w:b/>
          <w:sz w:val="24"/>
          <w:szCs w:val="24"/>
        </w:rPr>
        <w:t>RANCES:</w:t>
      </w:r>
      <w:r w:rsidRPr="00A91F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(List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at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least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3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reference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inc</w:t>
      </w:r>
      <w:r w:rsidRPr="00A91FB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A91FB3">
        <w:rPr>
          <w:rFonts w:asciiTheme="majorHAnsi" w:eastAsia="Arial" w:hAnsiTheme="majorHAnsi" w:cs="Arial"/>
          <w:sz w:val="24"/>
          <w:szCs w:val="24"/>
        </w:rPr>
        <w:t>uding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their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contact</w:t>
      </w:r>
      <w:r w:rsidRPr="00A91F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A91FB3">
        <w:rPr>
          <w:rFonts w:asciiTheme="majorHAnsi" w:eastAsia="Arial" w:hAnsiTheme="majorHAnsi" w:cs="Arial"/>
          <w:sz w:val="24"/>
          <w:szCs w:val="24"/>
        </w:rPr>
        <w:t>infor</w:t>
      </w:r>
      <w:r w:rsidRPr="00A91F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A91FB3">
        <w:rPr>
          <w:rFonts w:asciiTheme="majorHAnsi" w:eastAsia="Arial" w:hAnsiTheme="majorHAnsi" w:cs="Arial"/>
          <w:sz w:val="24"/>
          <w:szCs w:val="24"/>
        </w:rPr>
        <w:t>ation)</w:t>
      </w:r>
    </w:p>
    <w:sectPr w:rsidR="002D78BA" w:rsidRPr="00A91FB3">
      <w:pgSz w:w="12240" w:h="15840"/>
      <w:pgMar w:top="84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6F5A07"/>
    <w:multiLevelType w:val="multilevel"/>
    <w:tmpl w:val="F0FED2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8BA"/>
    <w:rsid w:val="002D78BA"/>
    <w:rsid w:val="00A9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70EAE"/>
  <w15:docId w15:val="{79DCF036-03FE-4A09-98AF-EB1BD73E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1230</Words>
  <Characters>7012</Characters>
  <Application>Microsoft Office Word</Application>
  <DocSecurity>0</DocSecurity>
  <Lines>58</Lines>
  <Paragraphs>16</Paragraphs>
  <ScaleCrop>false</ScaleCrop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2021-03-18T00:15:00Z</dcterms:created>
  <dcterms:modified xsi:type="dcterms:W3CDTF">2021-03-18T00:28:00Z</dcterms:modified>
</cp:coreProperties>
</file>